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E25" w:rsidRPr="00717A38" w:rsidRDefault="00EC029C">
      <w:pPr>
        <w:jc w:val="center"/>
        <w:rPr>
          <w:rFonts w:ascii="黑体" w:eastAsia="黑体" w:hAnsi="黑体" w:cs="Times New Roman"/>
          <w:b/>
          <w:sz w:val="44"/>
          <w:szCs w:val="44"/>
        </w:rPr>
      </w:pPr>
      <w:r w:rsidRPr="00717A38">
        <w:rPr>
          <w:rFonts w:ascii="黑体" w:eastAsia="黑体" w:hAnsi="黑体" w:cs="Times New Roman" w:hint="eastAsia"/>
          <w:b/>
          <w:sz w:val="44"/>
          <w:szCs w:val="44"/>
        </w:rPr>
        <w:t>宿迁</w:t>
      </w:r>
      <w:r w:rsidR="003157CE" w:rsidRPr="00717A38">
        <w:rPr>
          <w:rFonts w:ascii="黑体" w:eastAsia="黑体" w:hAnsi="黑体" w:cs="Times New Roman"/>
          <w:b/>
          <w:sz w:val="44"/>
          <w:szCs w:val="44"/>
        </w:rPr>
        <w:t>市地方标准《</w:t>
      </w:r>
      <w:r w:rsidRPr="00717A38">
        <w:rPr>
          <w:rFonts w:ascii="黑体" w:eastAsia="黑体" w:hAnsi="黑体" w:cs="Times New Roman" w:hint="eastAsia"/>
          <w:b/>
          <w:sz w:val="44"/>
          <w:szCs w:val="44"/>
        </w:rPr>
        <w:t>淮北地区水稻高温热害综合防控技术规程</w:t>
      </w:r>
      <w:r w:rsidR="003157CE" w:rsidRPr="00717A38">
        <w:rPr>
          <w:rFonts w:ascii="黑体" w:eastAsia="黑体" w:hAnsi="黑体" w:cs="Times New Roman"/>
          <w:b/>
          <w:sz w:val="44"/>
          <w:szCs w:val="44"/>
        </w:rPr>
        <w:t>》编制说明</w:t>
      </w:r>
    </w:p>
    <w:p w:rsidR="00346E25" w:rsidRPr="00717A38" w:rsidRDefault="00432AD4" w:rsidP="00717A38">
      <w:pPr>
        <w:spacing w:beforeLines="150"/>
        <w:rPr>
          <w:rFonts w:ascii="黑体" w:eastAsia="黑体" w:hAnsi="黑体" w:cs="Times New Roman"/>
          <w:b/>
          <w:bCs/>
          <w:sz w:val="32"/>
          <w:szCs w:val="32"/>
        </w:rPr>
      </w:pPr>
      <w:r w:rsidRPr="00717A38">
        <w:rPr>
          <w:rFonts w:ascii="黑体" w:eastAsia="黑体" w:hAnsi="黑体" w:cs="Times New Roman"/>
          <w:b/>
          <w:bCs/>
          <w:sz w:val="32"/>
          <w:szCs w:val="32"/>
        </w:rPr>
        <w:t>一、</w:t>
      </w:r>
      <w:r w:rsidR="00590B3D" w:rsidRPr="00717A38">
        <w:rPr>
          <w:rFonts w:ascii="黑体" w:eastAsia="黑体" w:hAnsi="黑体" w:cs="Times New Roman" w:hint="eastAsia"/>
          <w:b/>
          <w:bCs/>
          <w:sz w:val="32"/>
          <w:szCs w:val="32"/>
        </w:rPr>
        <w:t>基本情况</w:t>
      </w:r>
    </w:p>
    <w:p w:rsidR="00EC029C" w:rsidRPr="00717A38" w:rsidRDefault="00EC029C" w:rsidP="00717A38">
      <w:pPr>
        <w:spacing w:beforeLines="50" w:line="360" w:lineRule="auto"/>
        <w:ind w:firstLineChars="200" w:firstLine="640"/>
        <w:rPr>
          <w:rFonts w:ascii="仿宋" w:eastAsia="仿宋" w:hAnsi="仿宋" w:cs="宋体"/>
          <w:sz w:val="32"/>
          <w:szCs w:val="32"/>
        </w:rPr>
      </w:pPr>
      <w:r w:rsidRPr="00717A38">
        <w:rPr>
          <w:rFonts w:ascii="仿宋" w:eastAsia="仿宋" w:hAnsi="仿宋" w:cs="宋体" w:hint="eastAsia"/>
          <w:sz w:val="32"/>
          <w:szCs w:val="32"/>
        </w:rPr>
        <w:t>水稻是我国最主要的粮食作物之一，</w:t>
      </w:r>
      <w:r w:rsidR="006D4C1B" w:rsidRPr="00717A38">
        <w:rPr>
          <w:rFonts w:ascii="仿宋" w:eastAsia="仿宋" w:hAnsi="仿宋" w:cs="宋体" w:hint="eastAsia"/>
          <w:sz w:val="32"/>
          <w:szCs w:val="32"/>
        </w:rPr>
        <w:t>水稻的高产稳产直接关系到国家的粮食安全和社会稳定，在过去的几十年，通过品种的改良和栽培技术的改进，水稻的产量和品质均获得了明显的提高。然而</w:t>
      </w:r>
      <w:r w:rsidR="00BA26C5" w:rsidRPr="00717A38">
        <w:rPr>
          <w:rFonts w:ascii="仿宋" w:eastAsia="仿宋" w:hAnsi="仿宋" w:cs="宋体" w:hint="eastAsia"/>
          <w:sz w:val="32"/>
          <w:szCs w:val="32"/>
        </w:rPr>
        <w:t>，</w:t>
      </w:r>
      <w:r w:rsidR="006D4C1B" w:rsidRPr="00717A38">
        <w:rPr>
          <w:rFonts w:ascii="仿宋" w:eastAsia="仿宋" w:hAnsi="仿宋" w:cs="宋体" w:hint="eastAsia"/>
          <w:sz w:val="32"/>
          <w:szCs w:val="32"/>
        </w:rPr>
        <w:t>未来水稻生产将不得不面对气温上升带来的潜在威胁，尤其在水稻</w:t>
      </w:r>
      <w:r w:rsidRPr="00717A38">
        <w:rPr>
          <w:rFonts w:ascii="仿宋" w:eastAsia="仿宋" w:hAnsi="仿宋" w:cs="宋体" w:hint="eastAsia"/>
          <w:sz w:val="32"/>
          <w:szCs w:val="32"/>
        </w:rPr>
        <w:t>生殖生长期遇 35</w:t>
      </w:r>
      <w:r w:rsidR="006D4C1B" w:rsidRPr="00717A38">
        <w:rPr>
          <w:rFonts w:ascii="仿宋" w:eastAsia="仿宋" w:hAnsi="仿宋" w:cs="宋体" w:hint="eastAsia"/>
          <w:sz w:val="32"/>
          <w:szCs w:val="32"/>
        </w:rPr>
        <w:t>℃以上的高温对水稻</w:t>
      </w:r>
      <w:r w:rsidRPr="00717A38">
        <w:rPr>
          <w:rFonts w:ascii="仿宋" w:eastAsia="仿宋" w:hAnsi="仿宋" w:cs="宋体" w:hint="eastAsia"/>
          <w:sz w:val="32"/>
          <w:szCs w:val="32"/>
        </w:rPr>
        <w:t>危害</w:t>
      </w:r>
      <w:r w:rsidR="006D4C1B" w:rsidRPr="00717A38">
        <w:rPr>
          <w:rFonts w:ascii="仿宋" w:eastAsia="仿宋" w:hAnsi="仿宋" w:cs="宋体" w:hint="eastAsia"/>
          <w:sz w:val="32"/>
          <w:szCs w:val="32"/>
        </w:rPr>
        <w:t>极大。</w:t>
      </w:r>
      <w:r w:rsidRPr="00717A38">
        <w:rPr>
          <w:rFonts w:ascii="仿宋" w:eastAsia="仿宋" w:hAnsi="仿宋" w:cs="宋体"/>
          <w:sz w:val="32"/>
          <w:szCs w:val="32"/>
        </w:rPr>
        <w:t>研究显示，我国极端高温的发生频率有很强的区域性特征和季节性变异；而气温的不断升高增加了</w:t>
      </w:r>
      <w:r w:rsidRPr="00717A38">
        <w:rPr>
          <w:rFonts w:ascii="仿宋" w:eastAsia="仿宋" w:hAnsi="仿宋" w:cs="宋体" w:hint="eastAsia"/>
          <w:sz w:val="32"/>
          <w:szCs w:val="32"/>
        </w:rPr>
        <w:t>淮北地区</w:t>
      </w:r>
      <w:r w:rsidRPr="00717A38">
        <w:rPr>
          <w:rFonts w:ascii="仿宋" w:eastAsia="仿宋" w:hAnsi="仿宋" w:cs="宋体"/>
          <w:sz w:val="32"/>
          <w:szCs w:val="32"/>
        </w:rPr>
        <w:t>夏季高温热害天气的发生频率，每年7月中下旬和8月上旬是高温热害天气主要集中发生期，其中7月下旬发生频次超过70%；此时正是水稻幼穗分化期至抽穗扬花期，高温会影响水稻生殖发育、阻碍光合作用、减少干物质积累和缩短生育期，导致产量和品质下降</w:t>
      </w:r>
      <w:r w:rsidRPr="00717A38">
        <w:rPr>
          <w:rFonts w:ascii="仿宋" w:eastAsia="仿宋" w:hAnsi="仿宋" w:cs="宋体" w:hint="eastAsia"/>
          <w:sz w:val="32"/>
          <w:szCs w:val="32"/>
        </w:rPr>
        <w:t>，对主要粮食作物安全生产具有较大威胁。因此，需要制订《淮北地区水稻高温热害综合防控技术规程》。该技术规程规定了淮北地区水稻高温热害综合防控技术规程的术语和定义、品种选择、播期安排、喷施外源物质、</w:t>
      </w:r>
      <w:r w:rsidR="00BA26C5" w:rsidRPr="00717A38">
        <w:rPr>
          <w:rFonts w:ascii="仿宋" w:eastAsia="仿宋" w:hAnsi="仿宋" w:cs="宋体" w:hint="eastAsia"/>
          <w:sz w:val="32"/>
          <w:szCs w:val="32"/>
        </w:rPr>
        <w:t>因苗增施氮肥、水分管理、补追穗粒肥、病虫害防治和绝收田块补救</w:t>
      </w:r>
      <w:r w:rsidRPr="00717A38">
        <w:rPr>
          <w:rFonts w:ascii="仿宋" w:eastAsia="仿宋" w:hAnsi="仿宋" w:cs="宋体" w:hint="eastAsia"/>
          <w:sz w:val="32"/>
          <w:szCs w:val="32"/>
        </w:rPr>
        <w:t>等技术</w:t>
      </w:r>
      <w:r w:rsidR="00BA26C5" w:rsidRPr="00717A38">
        <w:rPr>
          <w:rFonts w:ascii="仿宋" w:eastAsia="仿宋" w:hAnsi="仿宋" w:cs="宋体" w:hint="eastAsia"/>
          <w:sz w:val="32"/>
          <w:szCs w:val="32"/>
        </w:rPr>
        <w:t>具体</w:t>
      </w:r>
      <w:r w:rsidRPr="00717A38">
        <w:rPr>
          <w:rFonts w:ascii="仿宋" w:eastAsia="仿宋" w:hAnsi="仿宋" w:cs="宋体" w:hint="eastAsia"/>
          <w:sz w:val="32"/>
          <w:szCs w:val="32"/>
        </w:rPr>
        <w:t>要求，在保障粮食安全、促进农民增收以及推动农业绿色高质量可持续发展等方面具有重要现实意义。本技术规程从多途径出发，采用品种选择、耕作栽培技术调控、化学调控等综合防控措施，明确了肥料施用时期用量、化控产品使用方法等技术措施，选用的化控产品属</w:t>
      </w:r>
      <w:r w:rsidRPr="00717A38">
        <w:rPr>
          <w:rFonts w:ascii="仿宋" w:eastAsia="仿宋" w:hAnsi="仿宋" w:cs="宋体" w:hint="eastAsia"/>
          <w:sz w:val="32"/>
          <w:szCs w:val="32"/>
        </w:rPr>
        <w:lastRenderedPageBreak/>
        <w:t>于无残留、低毒产品，对减轻农业面源污染具有重要意义。</w:t>
      </w:r>
    </w:p>
    <w:p w:rsidR="00346E25" w:rsidRPr="00717A38" w:rsidRDefault="00432AD4">
      <w:pPr>
        <w:rPr>
          <w:rFonts w:ascii="黑体" w:eastAsia="黑体" w:hAnsi="黑体" w:cs="Times New Roman"/>
          <w:b/>
          <w:bCs/>
          <w:sz w:val="32"/>
          <w:szCs w:val="32"/>
        </w:rPr>
      </w:pPr>
      <w:r w:rsidRPr="00717A38">
        <w:rPr>
          <w:rFonts w:ascii="黑体" w:eastAsia="黑体" w:hAnsi="黑体" w:cs="Times New Roman"/>
          <w:b/>
          <w:bCs/>
          <w:sz w:val="32"/>
          <w:szCs w:val="32"/>
        </w:rPr>
        <w:t>二、任务来源</w:t>
      </w:r>
    </w:p>
    <w:p w:rsidR="00407804" w:rsidRPr="00717A38" w:rsidRDefault="00432AD4" w:rsidP="00717A38">
      <w:pPr>
        <w:spacing w:line="360" w:lineRule="auto"/>
        <w:ind w:firstLineChars="200" w:firstLine="640"/>
        <w:rPr>
          <w:rFonts w:ascii="仿宋" w:eastAsia="仿宋" w:hAnsi="仿宋" w:cs="Times New Roman"/>
          <w:sz w:val="32"/>
          <w:szCs w:val="32"/>
        </w:rPr>
      </w:pPr>
      <w:r w:rsidRPr="00717A38">
        <w:rPr>
          <w:rFonts w:ascii="仿宋" w:eastAsia="仿宋" w:hAnsi="仿宋" w:cs="Times New Roman"/>
          <w:sz w:val="32"/>
          <w:szCs w:val="32"/>
        </w:rPr>
        <w:t>根据</w:t>
      </w:r>
      <w:r w:rsidR="00EC029C" w:rsidRPr="00717A38">
        <w:rPr>
          <w:rFonts w:ascii="仿宋" w:eastAsia="仿宋" w:hAnsi="仿宋" w:cs="Times New Roman" w:hint="eastAsia"/>
          <w:sz w:val="32"/>
          <w:szCs w:val="32"/>
        </w:rPr>
        <w:t>宿迁</w:t>
      </w:r>
      <w:r w:rsidRPr="00717A38">
        <w:rPr>
          <w:rFonts w:ascii="仿宋" w:eastAsia="仿宋" w:hAnsi="仿宋" w:cs="Times New Roman"/>
          <w:sz w:val="32"/>
          <w:szCs w:val="32"/>
        </w:rPr>
        <w:t>市</w:t>
      </w:r>
      <w:r w:rsidR="00EC029C" w:rsidRPr="00717A38">
        <w:rPr>
          <w:rFonts w:ascii="仿宋" w:eastAsia="仿宋" w:hAnsi="仿宋" w:cs="Times New Roman" w:hint="eastAsia"/>
          <w:sz w:val="32"/>
          <w:szCs w:val="32"/>
        </w:rPr>
        <w:t>市场</w:t>
      </w:r>
      <w:r w:rsidRPr="00717A38">
        <w:rPr>
          <w:rFonts w:ascii="仿宋" w:eastAsia="仿宋" w:hAnsi="仿宋" w:cs="Times New Roman"/>
          <w:sz w:val="32"/>
          <w:szCs w:val="32"/>
        </w:rPr>
        <w:t>监督</w:t>
      </w:r>
      <w:r w:rsidR="00EC029C" w:rsidRPr="00717A38">
        <w:rPr>
          <w:rFonts w:ascii="仿宋" w:eastAsia="仿宋" w:hAnsi="仿宋" w:cs="Times New Roman" w:hint="eastAsia"/>
          <w:sz w:val="32"/>
          <w:szCs w:val="32"/>
        </w:rPr>
        <w:t>管理</w:t>
      </w:r>
      <w:r w:rsidRPr="00717A38">
        <w:rPr>
          <w:rFonts w:ascii="仿宋" w:eastAsia="仿宋" w:hAnsi="仿宋" w:cs="Times New Roman"/>
          <w:sz w:val="32"/>
          <w:szCs w:val="32"/>
        </w:rPr>
        <w:t>局有关文件精神，</w:t>
      </w:r>
      <w:r w:rsidR="00EC029C" w:rsidRPr="00717A38">
        <w:rPr>
          <w:rFonts w:ascii="仿宋" w:eastAsia="仿宋" w:hAnsi="仿宋" w:cs="Times New Roman" w:hint="eastAsia"/>
          <w:sz w:val="32"/>
          <w:szCs w:val="32"/>
        </w:rPr>
        <w:t>根据淮北地区水稻生产上高温热害发生实际情况，</w:t>
      </w:r>
      <w:r w:rsidR="001E5C0B" w:rsidRPr="00717A38">
        <w:rPr>
          <w:rFonts w:ascii="仿宋" w:eastAsia="仿宋" w:hAnsi="仿宋" w:cs="Times New Roman" w:hint="eastAsia"/>
          <w:sz w:val="32"/>
          <w:szCs w:val="32"/>
        </w:rPr>
        <w:t>从</w:t>
      </w:r>
      <w:r w:rsidR="00EC029C" w:rsidRPr="00717A38">
        <w:rPr>
          <w:rFonts w:ascii="仿宋" w:eastAsia="仿宋" w:hAnsi="仿宋" w:cs="Times New Roman" w:hint="eastAsia"/>
          <w:sz w:val="32"/>
          <w:szCs w:val="32"/>
        </w:rPr>
        <w:t>预防高温对水稻生产影响的综合措施考虑</w:t>
      </w:r>
      <w:r w:rsidR="001E5C0B" w:rsidRPr="00717A38">
        <w:rPr>
          <w:rFonts w:ascii="仿宋" w:eastAsia="仿宋" w:hAnsi="仿宋" w:cs="Times New Roman" w:hint="eastAsia"/>
          <w:sz w:val="32"/>
          <w:szCs w:val="32"/>
        </w:rPr>
        <w:t>，</w:t>
      </w:r>
      <w:r w:rsidR="00EC029C" w:rsidRPr="00717A38">
        <w:rPr>
          <w:rFonts w:ascii="仿宋" w:eastAsia="仿宋" w:hAnsi="仿宋" w:cs="Times New Roman" w:hint="eastAsia"/>
          <w:sz w:val="32"/>
          <w:szCs w:val="32"/>
        </w:rPr>
        <w:t>宿迁仙米农业科技有限公司联合江苏徐淮地区淮阴农业科学研究等单位</w:t>
      </w:r>
      <w:r w:rsidR="00407804" w:rsidRPr="00717A38">
        <w:rPr>
          <w:rFonts w:ascii="仿宋" w:eastAsia="仿宋" w:hAnsi="仿宋" w:cs="Times New Roman" w:hint="eastAsia"/>
          <w:sz w:val="32"/>
          <w:szCs w:val="32"/>
        </w:rPr>
        <w:t>于2</w:t>
      </w:r>
      <w:r w:rsidR="00407804" w:rsidRPr="00717A38">
        <w:rPr>
          <w:rFonts w:ascii="仿宋" w:eastAsia="仿宋" w:hAnsi="仿宋" w:cs="Times New Roman"/>
          <w:sz w:val="32"/>
          <w:szCs w:val="32"/>
        </w:rPr>
        <w:t>02</w:t>
      </w:r>
      <w:r w:rsidR="00EC029C" w:rsidRPr="00717A38">
        <w:rPr>
          <w:rFonts w:ascii="仿宋" w:eastAsia="仿宋" w:hAnsi="仿宋" w:cs="Times New Roman"/>
          <w:sz w:val="32"/>
          <w:szCs w:val="32"/>
        </w:rPr>
        <w:t>3</w:t>
      </w:r>
      <w:r w:rsidR="00407804" w:rsidRPr="00717A38">
        <w:rPr>
          <w:rFonts w:ascii="仿宋" w:eastAsia="仿宋" w:hAnsi="仿宋" w:cs="Times New Roman" w:hint="eastAsia"/>
          <w:sz w:val="32"/>
          <w:szCs w:val="32"/>
        </w:rPr>
        <w:t>年</w:t>
      </w:r>
      <w:r w:rsidR="00EC029C" w:rsidRPr="00717A38">
        <w:rPr>
          <w:rFonts w:ascii="仿宋" w:eastAsia="仿宋" w:hAnsi="仿宋" w:cs="Times New Roman" w:hint="eastAsia"/>
          <w:sz w:val="32"/>
          <w:szCs w:val="32"/>
        </w:rPr>
        <w:t>撰写</w:t>
      </w:r>
      <w:r w:rsidRPr="00717A38">
        <w:rPr>
          <w:rFonts w:ascii="仿宋" w:eastAsia="仿宋" w:hAnsi="仿宋" w:cs="Times New Roman"/>
          <w:sz w:val="32"/>
          <w:szCs w:val="32"/>
        </w:rPr>
        <w:t>《</w:t>
      </w:r>
      <w:r w:rsidR="00EC029C" w:rsidRPr="00717A38">
        <w:rPr>
          <w:rFonts w:ascii="仿宋" w:eastAsia="仿宋" w:hAnsi="仿宋" w:cs="宋体" w:hint="eastAsia"/>
          <w:sz w:val="32"/>
          <w:szCs w:val="32"/>
        </w:rPr>
        <w:t>淮北地区水稻高温热害综合防控技术规程</w:t>
      </w:r>
      <w:r w:rsidRPr="00717A38">
        <w:rPr>
          <w:rFonts w:ascii="仿宋" w:eastAsia="仿宋" w:hAnsi="仿宋" w:cs="Times New Roman"/>
          <w:sz w:val="32"/>
          <w:szCs w:val="32"/>
        </w:rPr>
        <w:t>》</w:t>
      </w:r>
      <w:r w:rsidR="00407804" w:rsidRPr="00717A38">
        <w:rPr>
          <w:rFonts w:ascii="仿宋" w:eastAsia="仿宋" w:hAnsi="仿宋" w:cs="Times New Roman"/>
          <w:sz w:val="32"/>
          <w:szCs w:val="32"/>
        </w:rPr>
        <w:t>申报</w:t>
      </w:r>
      <w:r w:rsidR="00407804" w:rsidRPr="00717A38">
        <w:rPr>
          <w:rFonts w:ascii="仿宋" w:eastAsia="仿宋" w:hAnsi="仿宋" w:cs="Times New Roman" w:hint="eastAsia"/>
          <w:sz w:val="32"/>
          <w:szCs w:val="32"/>
        </w:rPr>
        <w:t>材料，申报</w:t>
      </w:r>
      <w:r w:rsidR="00EC029C" w:rsidRPr="00717A38">
        <w:rPr>
          <w:rFonts w:ascii="仿宋" w:eastAsia="仿宋" w:hAnsi="仿宋" w:cs="Times New Roman" w:hint="eastAsia"/>
          <w:sz w:val="32"/>
          <w:szCs w:val="32"/>
        </w:rPr>
        <w:t>宿迁</w:t>
      </w:r>
      <w:r w:rsidR="00407804" w:rsidRPr="00717A38">
        <w:rPr>
          <w:rFonts w:ascii="仿宋" w:eastAsia="仿宋" w:hAnsi="仿宋" w:cs="Times New Roman" w:hint="eastAsia"/>
          <w:sz w:val="32"/>
          <w:szCs w:val="32"/>
        </w:rPr>
        <w:t>市地方标准，</w:t>
      </w:r>
      <w:r w:rsidR="00EC029C" w:rsidRPr="00717A38">
        <w:rPr>
          <w:rFonts w:ascii="仿宋" w:eastAsia="仿宋" w:hAnsi="仿宋" w:cs="Times New Roman" w:hint="eastAsia"/>
          <w:sz w:val="32"/>
          <w:szCs w:val="32"/>
        </w:rPr>
        <w:t>并</w:t>
      </w:r>
      <w:r w:rsidR="00612E3F" w:rsidRPr="00717A38">
        <w:rPr>
          <w:rFonts w:ascii="仿宋" w:eastAsia="仿宋" w:hAnsi="仿宋" w:cs="Times New Roman" w:hint="eastAsia"/>
          <w:sz w:val="32"/>
          <w:szCs w:val="32"/>
        </w:rPr>
        <w:t>获得立项（《关于下达2023年度宿迁市地方标准项目计划的通知》（宿市监标﹝2023﹞1号））。</w:t>
      </w:r>
      <w:r w:rsidR="00407804" w:rsidRPr="00717A38">
        <w:rPr>
          <w:rFonts w:ascii="仿宋" w:eastAsia="仿宋" w:hAnsi="仿宋" w:cs="Times New Roman" w:hint="eastAsia"/>
          <w:sz w:val="32"/>
          <w:szCs w:val="32"/>
        </w:rPr>
        <w:t>并与</w:t>
      </w:r>
      <w:r w:rsidR="00EC029C" w:rsidRPr="00717A38">
        <w:rPr>
          <w:rFonts w:ascii="仿宋" w:eastAsia="仿宋" w:hAnsi="仿宋" w:cs="Times New Roman" w:hint="eastAsia"/>
          <w:sz w:val="32"/>
          <w:szCs w:val="32"/>
        </w:rPr>
        <w:t>宿迁市农业技术综合服务中心、</w:t>
      </w:r>
      <w:r w:rsidR="00BA26C5" w:rsidRPr="00717A38">
        <w:rPr>
          <w:rFonts w:ascii="仿宋" w:eastAsia="仿宋" w:hAnsi="仿宋" w:cs="Times New Roman" w:hint="eastAsia"/>
          <w:sz w:val="32"/>
          <w:szCs w:val="32"/>
        </w:rPr>
        <w:t>宿豫区农业技术推广中心、</w:t>
      </w:r>
      <w:r w:rsidR="00EC029C" w:rsidRPr="00717A38">
        <w:rPr>
          <w:rFonts w:ascii="仿宋" w:eastAsia="仿宋" w:hAnsi="仿宋" w:cs="Times New Roman" w:hint="eastAsia"/>
          <w:sz w:val="32"/>
          <w:szCs w:val="32"/>
        </w:rPr>
        <w:t>泗洪县农业技术推广中心</w:t>
      </w:r>
      <w:r w:rsidR="00BA26C5" w:rsidRPr="00717A38">
        <w:rPr>
          <w:rFonts w:ascii="仿宋" w:eastAsia="仿宋" w:hAnsi="仿宋" w:cs="Times New Roman" w:hint="eastAsia"/>
          <w:sz w:val="32"/>
          <w:szCs w:val="32"/>
        </w:rPr>
        <w:t>和宿迁中江种业有限公司</w:t>
      </w:r>
      <w:r w:rsidR="00407804" w:rsidRPr="00717A38">
        <w:rPr>
          <w:rFonts w:ascii="仿宋" w:eastAsia="仿宋" w:hAnsi="仿宋" w:cs="Times New Roman" w:hint="eastAsia"/>
          <w:sz w:val="32"/>
          <w:szCs w:val="32"/>
        </w:rPr>
        <w:t>共同起草了《</w:t>
      </w:r>
      <w:r w:rsidR="00EC029C" w:rsidRPr="00717A38">
        <w:rPr>
          <w:rFonts w:ascii="仿宋" w:eastAsia="仿宋" w:hAnsi="仿宋" w:cs="宋体" w:hint="eastAsia"/>
          <w:sz w:val="32"/>
          <w:szCs w:val="32"/>
        </w:rPr>
        <w:t>淮北地区水稻高温热害综合防控技术规程</w:t>
      </w:r>
      <w:r w:rsidR="00407804" w:rsidRPr="00717A38">
        <w:rPr>
          <w:rFonts w:ascii="仿宋" w:eastAsia="仿宋" w:hAnsi="仿宋" w:cs="Times New Roman" w:hint="eastAsia"/>
          <w:sz w:val="32"/>
          <w:szCs w:val="32"/>
        </w:rPr>
        <w:t>》。</w:t>
      </w:r>
    </w:p>
    <w:p w:rsidR="00346E25" w:rsidRPr="00717A38" w:rsidRDefault="00432AD4">
      <w:pPr>
        <w:rPr>
          <w:rFonts w:ascii="黑体" w:eastAsia="黑体" w:hAnsi="黑体" w:cs="Times New Roman"/>
          <w:b/>
          <w:bCs/>
          <w:sz w:val="32"/>
          <w:szCs w:val="32"/>
        </w:rPr>
      </w:pPr>
      <w:r w:rsidRPr="00717A38">
        <w:rPr>
          <w:rFonts w:ascii="黑体" w:eastAsia="黑体" w:hAnsi="黑体" w:cs="Times New Roman"/>
          <w:b/>
          <w:bCs/>
          <w:sz w:val="32"/>
          <w:szCs w:val="32"/>
        </w:rPr>
        <w:t>三、编制过程</w:t>
      </w:r>
    </w:p>
    <w:p w:rsidR="00EB7CEF" w:rsidRPr="00717A38" w:rsidRDefault="00994DE0" w:rsidP="00C73F08">
      <w:pPr>
        <w:spacing w:line="360" w:lineRule="auto"/>
        <w:ind w:firstLineChars="200" w:firstLine="640"/>
        <w:rPr>
          <w:rFonts w:ascii="仿宋" w:eastAsia="仿宋" w:hAnsi="仿宋" w:cs="Times New Roman"/>
          <w:kern w:val="0"/>
          <w:sz w:val="32"/>
          <w:szCs w:val="32"/>
        </w:rPr>
      </w:pPr>
      <w:r w:rsidRPr="00717A38">
        <w:rPr>
          <w:rFonts w:ascii="仿宋" w:eastAsia="仿宋" w:hAnsi="仿宋" w:cs="Times New Roman" w:hint="eastAsia"/>
          <w:sz w:val="32"/>
          <w:szCs w:val="32"/>
        </w:rPr>
        <w:t>1、确定本标准制定单位和起草人：</w:t>
      </w:r>
      <w:r w:rsidR="004004F5" w:rsidRPr="00717A38">
        <w:rPr>
          <w:rFonts w:ascii="仿宋" w:eastAsia="仿宋" w:hAnsi="仿宋" w:cs="Times New Roman" w:hint="eastAsia"/>
          <w:sz w:val="32"/>
          <w:szCs w:val="32"/>
        </w:rPr>
        <w:t>宿迁</w:t>
      </w:r>
      <w:r w:rsidRPr="00717A38">
        <w:rPr>
          <w:rFonts w:ascii="仿宋" w:eastAsia="仿宋" w:hAnsi="仿宋" w:cs="Times New Roman" w:hint="eastAsia"/>
          <w:sz w:val="32"/>
          <w:szCs w:val="32"/>
        </w:rPr>
        <w:t>市是优质</w:t>
      </w:r>
      <w:r w:rsidR="004004F5" w:rsidRPr="00717A38">
        <w:rPr>
          <w:rFonts w:ascii="仿宋" w:eastAsia="仿宋" w:hAnsi="仿宋" w:cs="Times New Roman" w:hint="eastAsia"/>
          <w:sz w:val="32"/>
          <w:szCs w:val="32"/>
        </w:rPr>
        <w:t>水稻</w:t>
      </w:r>
      <w:r w:rsidRPr="00717A38">
        <w:rPr>
          <w:rFonts w:ascii="仿宋" w:eastAsia="仿宋" w:hAnsi="仿宋" w:cs="Times New Roman" w:hint="eastAsia"/>
          <w:sz w:val="32"/>
          <w:szCs w:val="32"/>
        </w:rPr>
        <w:t>主要生产区，因此</w:t>
      </w:r>
      <w:r w:rsidR="004004F5" w:rsidRPr="00717A38">
        <w:rPr>
          <w:rFonts w:ascii="仿宋" w:eastAsia="仿宋" w:hAnsi="仿宋" w:cs="Times New Roman" w:hint="eastAsia"/>
          <w:sz w:val="32"/>
          <w:szCs w:val="32"/>
        </w:rPr>
        <w:t>宿迁仙米农业科技有限公司与江苏徐淮地区淮阴农业科学研究、宿迁市农业技术综合服务中心、</w:t>
      </w:r>
      <w:r w:rsidR="00612E3F" w:rsidRPr="00717A38">
        <w:rPr>
          <w:rFonts w:ascii="仿宋" w:eastAsia="仿宋" w:hAnsi="仿宋" w:cs="Times New Roman" w:hint="eastAsia"/>
          <w:sz w:val="32"/>
          <w:szCs w:val="32"/>
        </w:rPr>
        <w:t>宿豫区农业技术推广中心、</w:t>
      </w:r>
      <w:r w:rsidR="004004F5" w:rsidRPr="00717A38">
        <w:rPr>
          <w:rFonts w:ascii="仿宋" w:eastAsia="仿宋" w:hAnsi="仿宋" w:cs="Times New Roman" w:hint="eastAsia"/>
          <w:sz w:val="32"/>
          <w:szCs w:val="32"/>
        </w:rPr>
        <w:t>泗洪县农业技术推广中心</w:t>
      </w:r>
      <w:r w:rsidR="00612E3F" w:rsidRPr="00717A38">
        <w:rPr>
          <w:rFonts w:ascii="仿宋" w:eastAsia="仿宋" w:hAnsi="仿宋" w:cs="Times New Roman" w:hint="eastAsia"/>
          <w:sz w:val="32"/>
          <w:szCs w:val="32"/>
        </w:rPr>
        <w:t>和宿迁中江种业有限公司</w:t>
      </w:r>
      <w:r w:rsidRPr="00717A38">
        <w:rPr>
          <w:rFonts w:ascii="仿宋" w:eastAsia="仿宋" w:hAnsi="仿宋" w:cs="Times New Roman" w:hint="eastAsia"/>
          <w:sz w:val="32"/>
          <w:szCs w:val="32"/>
        </w:rPr>
        <w:t>联合成立标准制定小组，明确任务分工，制定编写要求，统一思想，规划工作思路，为本标准制定建立了组织保障。本标准起草成员有:</w:t>
      </w:r>
      <w:r w:rsidR="004004F5" w:rsidRPr="00717A38">
        <w:rPr>
          <w:rFonts w:ascii="仿宋" w:eastAsia="仿宋" w:hAnsi="仿宋" w:hint="eastAsia"/>
          <w:color w:val="FF0000"/>
          <w:kern w:val="0"/>
          <w:sz w:val="32"/>
          <w:szCs w:val="32"/>
        </w:rPr>
        <w:t xml:space="preserve"> </w:t>
      </w:r>
      <w:r w:rsidR="00EB7CEF" w:rsidRPr="00717A38">
        <w:rPr>
          <w:rFonts w:ascii="仿宋" w:eastAsia="仿宋" w:hAnsi="仿宋" w:cs="Times New Roman" w:hint="eastAsia"/>
          <w:kern w:val="0"/>
          <w:sz w:val="32"/>
          <w:szCs w:val="32"/>
        </w:rPr>
        <w:t>陈凯、车阳、郭雪洁、杨佳洲、陈静、李瑞雪、王考艳、赵婕、李可、蒋伟勤、吴传万、吴优、杜小凤、顾大路、卞军、何兴武、刘志勇、陈之政</w:t>
      </w:r>
      <w:r w:rsidR="00EB7CEF" w:rsidRPr="00717A38">
        <w:rPr>
          <w:rFonts w:ascii="仿宋" w:eastAsia="仿宋" w:hAnsi="仿宋" w:hint="eastAsia"/>
          <w:kern w:val="0"/>
          <w:sz w:val="32"/>
          <w:szCs w:val="32"/>
        </w:rPr>
        <w:t>等</w:t>
      </w:r>
      <w:r w:rsidR="00EB7CEF" w:rsidRPr="00717A38">
        <w:rPr>
          <w:rFonts w:ascii="仿宋" w:eastAsia="仿宋" w:hAnsi="仿宋" w:cs="Times New Roman" w:hint="eastAsia"/>
          <w:kern w:val="0"/>
          <w:sz w:val="32"/>
          <w:szCs w:val="32"/>
        </w:rPr>
        <w:t>。</w:t>
      </w:r>
    </w:p>
    <w:p w:rsidR="00FF4715" w:rsidRPr="00717A38" w:rsidRDefault="00FF4715" w:rsidP="00717A38">
      <w:pPr>
        <w:spacing w:line="360" w:lineRule="auto"/>
        <w:ind w:firstLineChars="200" w:firstLine="640"/>
        <w:rPr>
          <w:rFonts w:ascii="仿宋" w:eastAsia="仿宋" w:hAnsi="仿宋" w:cs="Times New Roman"/>
          <w:sz w:val="32"/>
          <w:szCs w:val="32"/>
        </w:rPr>
      </w:pPr>
      <w:r w:rsidRPr="00717A38">
        <w:rPr>
          <w:rFonts w:ascii="仿宋" w:eastAsia="仿宋" w:hAnsi="仿宋" w:cs="Times New Roman" w:hint="eastAsia"/>
          <w:sz w:val="32"/>
          <w:szCs w:val="32"/>
        </w:rPr>
        <w:t>2、开展</w:t>
      </w:r>
      <w:r w:rsidR="004004F5" w:rsidRPr="00717A38">
        <w:rPr>
          <w:rFonts w:ascii="仿宋" w:eastAsia="仿宋" w:hAnsi="仿宋" w:cs="Times New Roman" w:hint="eastAsia"/>
          <w:sz w:val="32"/>
          <w:szCs w:val="32"/>
        </w:rPr>
        <w:t>淮北地区水稻高温热害</w:t>
      </w:r>
      <w:r w:rsidRPr="00717A38">
        <w:rPr>
          <w:rFonts w:ascii="仿宋" w:eastAsia="仿宋" w:hAnsi="仿宋" w:cs="Times New Roman" w:hint="eastAsia"/>
          <w:sz w:val="32"/>
          <w:szCs w:val="32"/>
        </w:rPr>
        <w:t>生产实际情况调研：</w:t>
      </w:r>
      <w:r w:rsidR="004004F5" w:rsidRPr="00717A38">
        <w:rPr>
          <w:rFonts w:ascii="仿宋" w:eastAsia="仿宋" w:hAnsi="仿宋" w:cs="Times New Roman" w:hint="eastAsia"/>
          <w:sz w:val="32"/>
          <w:szCs w:val="32"/>
        </w:rPr>
        <w:t>宿迁仙米农业科技有限公司与江苏徐淮地区淮阴农业科学研究、宿迁市农业</w:t>
      </w:r>
      <w:r w:rsidR="004004F5" w:rsidRPr="00717A38">
        <w:rPr>
          <w:rFonts w:ascii="仿宋" w:eastAsia="仿宋" w:hAnsi="仿宋" w:cs="Times New Roman" w:hint="eastAsia"/>
          <w:sz w:val="32"/>
          <w:szCs w:val="32"/>
        </w:rPr>
        <w:lastRenderedPageBreak/>
        <w:t>技术综合服务中心、</w:t>
      </w:r>
      <w:r w:rsidR="00EB7CEF" w:rsidRPr="00717A38">
        <w:rPr>
          <w:rFonts w:ascii="仿宋" w:eastAsia="仿宋" w:hAnsi="仿宋" w:cs="Times New Roman" w:hint="eastAsia"/>
          <w:sz w:val="32"/>
          <w:szCs w:val="32"/>
        </w:rPr>
        <w:t>宿豫区农业技术推广中心、</w:t>
      </w:r>
      <w:r w:rsidR="004004F5" w:rsidRPr="00717A38">
        <w:rPr>
          <w:rFonts w:ascii="仿宋" w:eastAsia="仿宋" w:hAnsi="仿宋" w:cs="Times New Roman" w:hint="eastAsia"/>
          <w:sz w:val="32"/>
          <w:szCs w:val="32"/>
        </w:rPr>
        <w:t>泗洪县农业技术推广中心</w:t>
      </w:r>
      <w:r w:rsidR="00EB7CEF" w:rsidRPr="00717A38">
        <w:rPr>
          <w:rFonts w:ascii="仿宋" w:eastAsia="仿宋" w:hAnsi="仿宋" w:cs="Times New Roman" w:hint="eastAsia"/>
          <w:sz w:val="32"/>
          <w:szCs w:val="32"/>
        </w:rPr>
        <w:t>和宿迁中江种业有限公司</w:t>
      </w:r>
      <w:r w:rsidRPr="00717A38">
        <w:rPr>
          <w:rFonts w:ascii="仿宋" w:eastAsia="仿宋" w:hAnsi="仿宋" w:cs="Times New Roman" w:hint="eastAsia"/>
          <w:sz w:val="32"/>
          <w:szCs w:val="32"/>
        </w:rPr>
        <w:t>在申报的同时，组织</w:t>
      </w:r>
      <w:r w:rsidR="004004F5" w:rsidRPr="00717A38">
        <w:rPr>
          <w:rFonts w:ascii="仿宋" w:eastAsia="仿宋" w:hAnsi="仿宋" w:cs="Times New Roman" w:hint="eastAsia"/>
          <w:sz w:val="32"/>
          <w:szCs w:val="32"/>
        </w:rPr>
        <w:t>科技</w:t>
      </w:r>
      <w:r w:rsidRPr="00717A38">
        <w:rPr>
          <w:rFonts w:ascii="仿宋" w:eastAsia="仿宋" w:hAnsi="仿宋" w:cs="Times New Roman" w:hint="eastAsia"/>
          <w:sz w:val="32"/>
          <w:szCs w:val="32"/>
        </w:rPr>
        <w:t>人员到</w:t>
      </w:r>
      <w:r w:rsidR="004004F5" w:rsidRPr="00717A38">
        <w:rPr>
          <w:rFonts w:ascii="仿宋" w:eastAsia="仿宋" w:hAnsi="仿宋" w:cs="Times New Roman" w:hint="eastAsia"/>
          <w:sz w:val="32"/>
          <w:szCs w:val="32"/>
        </w:rPr>
        <w:t>宿迁</w:t>
      </w:r>
      <w:r w:rsidRPr="00717A38">
        <w:rPr>
          <w:rFonts w:ascii="仿宋" w:eastAsia="仿宋" w:hAnsi="仿宋" w:cs="Times New Roman" w:hint="eastAsia"/>
          <w:sz w:val="32"/>
          <w:szCs w:val="32"/>
        </w:rPr>
        <w:t>市</w:t>
      </w:r>
      <w:r w:rsidR="00644E5C" w:rsidRPr="00717A38">
        <w:rPr>
          <w:rFonts w:ascii="仿宋" w:eastAsia="仿宋" w:hAnsi="仿宋" w:cs="Times New Roman" w:hint="eastAsia"/>
          <w:sz w:val="32"/>
          <w:szCs w:val="32"/>
        </w:rPr>
        <w:t>及周边市</w:t>
      </w:r>
      <w:r w:rsidRPr="00717A38">
        <w:rPr>
          <w:rFonts w:ascii="仿宋" w:eastAsia="仿宋" w:hAnsi="仿宋" w:cs="Times New Roman" w:hint="eastAsia"/>
          <w:sz w:val="32"/>
          <w:szCs w:val="32"/>
        </w:rPr>
        <w:t>各县区调研</w:t>
      </w:r>
      <w:r w:rsidR="004004F5" w:rsidRPr="00717A38">
        <w:rPr>
          <w:rFonts w:ascii="仿宋" w:eastAsia="仿宋" w:hAnsi="仿宋" w:cs="Times New Roman" w:hint="eastAsia"/>
          <w:sz w:val="32"/>
          <w:szCs w:val="32"/>
        </w:rPr>
        <w:t>水稻高温热害</w:t>
      </w:r>
      <w:r w:rsidR="00644E5C" w:rsidRPr="00717A38">
        <w:rPr>
          <w:rFonts w:ascii="仿宋" w:eastAsia="仿宋" w:hAnsi="仿宋" w:cs="Times New Roman" w:hint="eastAsia"/>
          <w:sz w:val="32"/>
          <w:szCs w:val="32"/>
        </w:rPr>
        <w:t>实际情况，</w:t>
      </w:r>
      <w:r w:rsidRPr="00717A38">
        <w:rPr>
          <w:rFonts w:ascii="仿宋" w:eastAsia="仿宋" w:hAnsi="仿宋" w:cs="Times New Roman" w:hint="eastAsia"/>
          <w:sz w:val="32"/>
          <w:szCs w:val="32"/>
        </w:rPr>
        <w:t>了解</w:t>
      </w:r>
      <w:r w:rsidR="004004F5" w:rsidRPr="00717A38">
        <w:rPr>
          <w:rFonts w:ascii="仿宋" w:eastAsia="仿宋" w:hAnsi="仿宋" w:cs="Times New Roman" w:hint="eastAsia"/>
          <w:sz w:val="32"/>
          <w:szCs w:val="32"/>
        </w:rPr>
        <w:t>水稻高温热害的综合</w:t>
      </w:r>
      <w:r w:rsidRPr="00717A38">
        <w:rPr>
          <w:rFonts w:ascii="仿宋" w:eastAsia="仿宋" w:hAnsi="仿宋" w:cs="Times New Roman" w:hint="eastAsia"/>
          <w:sz w:val="32"/>
          <w:szCs w:val="32"/>
        </w:rPr>
        <w:t>解决措施。</w:t>
      </w:r>
    </w:p>
    <w:p w:rsidR="00FF4715" w:rsidRPr="00717A38" w:rsidRDefault="00FF4715" w:rsidP="00717A38">
      <w:pPr>
        <w:spacing w:line="360" w:lineRule="auto"/>
        <w:ind w:firstLineChars="200" w:firstLine="640"/>
        <w:rPr>
          <w:rFonts w:ascii="仿宋" w:eastAsia="仿宋" w:hAnsi="仿宋" w:cs="Times New Roman"/>
          <w:sz w:val="32"/>
          <w:szCs w:val="32"/>
        </w:rPr>
      </w:pPr>
      <w:r w:rsidRPr="00717A38">
        <w:rPr>
          <w:rFonts w:ascii="仿宋" w:eastAsia="仿宋" w:hAnsi="仿宋" w:cs="Times New Roman" w:hint="eastAsia"/>
          <w:sz w:val="32"/>
          <w:szCs w:val="32"/>
        </w:rPr>
        <w:t>3、开展</w:t>
      </w:r>
      <w:r w:rsidR="004004F5" w:rsidRPr="00717A38">
        <w:rPr>
          <w:rFonts w:ascii="仿宋" w:eastAsia="仿宋" w:hAnsi="仿宋" w:cs="Times New Roman" w:hint="eastAsia"/>
          <w:sz w:val="32"/>
          <w:szCs w:val="32"/>
        </w:rPr>
        <w:t>淮北地区水稻高温热害综合</w:t>
      </w:r>
      <w:r w:rsidR="00A85DD0" w:rsidRPr="00717A38">
        <w:rPr>
          <w:rFonts w:ascii="仿宋" w:eastAsia="仿宋" w:hAnsi="仿宋" w:cs="Times New Roman"/>
          <w:sz w:val="32"/>
          <w:szCs w:val="32"/>
        </w:rPr>
        <w:t>防控</w:t>
      </w:r>
      <w:r w:rsidRPr="00717A38">
        <w:rPr>
          <w:rFonts w:ascii="仿宋" w:eastAsia="仿宋" w:hAnsi="仿宋" w:cs="Times New Roman" w:hint="eastAsia"/>
          <w:sz w:val="32"/>
          <w:szCs w:val="32"/>
        </w:rPr>
        <w:t>技术研究与总结：</w:t>
      </w:r>
      <w:r w:rsidR="00644E5C" w:rsidRPr="00717A38">
        <w:rPr>
          <w:rFonts w:ascii="仿宋" w:eastAsia="仿宋" w:hAnsi="仿宋" w:cs="Times New Roman" w:hint="eastAsia"/>
          <w:sz w:val="32"/>
          <w:szCs w:val="32"/>
        </w:rPr>
        <w:t>宿迁仙米农业科技有限公司与江苏徐淮地区淮阴农业科学研究、宿迁市农业技术综合服务中心、宿豫区农业技术推广中心、泗洪县农业技术推广中心和宿迁中江种业有限公司</w:t>
      </w:r>
      <w:r w:rsidRPr="00717A38">
        <w:rPr>
          <w:rFonts w:ascii="仿宋" w:eastAsia="仿宋" w:hAnsi="仿宋" w:cs="Times New Roman" w:hint="eastAsia"/>
          <w:sz w:val="32"/>
          <w:szCs w:val="32"/>
        </w:rPr>
        <w:t>共同开展适合</w:t>
      </w:r>
      <w:r w:rsidR="004004F5" w:rsidRPr="00717A38">
        <w:rPr>
          <w:rFonts w:ascii="仿宋" w:eastAsia="仿宋" w:hAnsi="仿宋" w:cs="Times New Roman" w:hint="eastAsia"/>
          <w:sz w:val="32"/>
          <w:szCs w:val="32"/>
        </w:rPr>
        <w:t>宿迁</w:t>
      </w:r>
      <w:r w:rsidR="00A85DD0" w:rsidRPr="00717A38">
        <w:rPr>
          <w:rFonts w:ascii="仿宋" w:eastAsia="仿宋" w:hAnsi="仿宋" w:cs="Times New Roman" w:hint="eastAsia"/>
          <w:sz w:val="32"/>
          <w:szCs w:val="32"/>
        </w:rPr>
        <w:t>市</w:t>
      </w:r>
      <w:r w:rsidR="004004F5" w:rsidRPr="00717A38">
        <w:rPr>
          <w:rFonts w:ascii="仿宋" w:eastAsia="仿宋" w:hAnsi="仿宋" w:cs="Times New Roman" w:hint="eastAsia"/>
          <w:sz w:val="32"/>
          <w:szCs w:val="32"/>
        </w:rPr>
        <w:t>水稻高温热害</w:t>
      </w:r>
      <w:r w:rsidR="00A85DD0" w:rsidRPr="00717A38">
        <w:rPr>
          <w:rFonts w:ascii="仿宋" w:eastAsia="仿宋" w:hAnsi="仿宋" w:cs="Times New Roman"/>
          <w:sz w:val="32"/>
          <w:szCs w:val="32"/>
        </w:rPr>
        <w:t>综合防控</w:t>
      </w:r>
      <w:r w:rsidRPr="00717A38">
        <w:rPr>
          <w:rFonts w:ascii="仿宋" w:eastAsia="仿宋" w:hAnsi="仿宋" w:cs="Times New Roman" w:hint="eastAsia"/>
          <w:sz w:val="32"/>
          <w:szCs w:val="32"/>
        </w:rPr>
        <w:t>技术研究，汇总有关试验技术数据、总结近年</w:t>
      </w:r>
      <w:r w:rsidR="004004F5" w:rsidRPr="00717A38">
        <w:rPr>
          <w:rFonts w:ascii="仿宋" w:eastAsia="仿宋" w:hAnsi="仿宋" w:cs="Times New Roman" w:hint="eastAsia"/>
          <w:sz w:val="32"/>
          <w:szCs w:val="32"/>
        </w:rPr>
        <w:t>水稻</w:t>
      </w:r>
      <w:r w:rsidRPr="00717A38">
        <w:rPr>
          <w:rFonts w:ascii="仿宋" w:eastAsia="仿宋" w:hAnsi="仿宋" w:cs="Times New Roman" w:hint="eastAsia"/>
          <w:sz w:val="32"/>
          <w:szCs w:val="32"/>
        </w:rPr>
        <w:t>生产</w:t>
      </w:r>
      <w:r w:rsidR="004004F5" w:rsidRPr="00717A38">
        <w:rPr>
          <w:rFonts w:ascii="仿宋" w:eastAsia="仿宋" w:hAnsi="仿宋" w:cs="Times New Roman" w:hint="eastAsia"/>
          <w:sz w:val="32"/>
          <w:szCs w:val="32"/>
        </w:rPr>
        <w:t>上</w:t>
      </w:r>
      <w:r w:rsidR="00A85DD0" w:rsidRPr="00717A38">
        <w:rPr>
          <w:rFonts w:ascii="仿宋" w:eastAsia="仿宋" w:hAnsi="仿宋" w:cs="Times New Roman" w:hint="eastAsia"/>
          <w:sz w:val="32"/>
          <w:szCs w:val="32"/>
        </w:rPr>
        <w:t>典型的</w:t>
      </w:r>
      <w:r w:rsidR="004004F5" w:rsidRPr="00717A38">
        <w:rPr>
          <w:rFonts w:ascii="仿宋" w:eastAsia="仿宋" w:hAnsi="仿宋" w:cs="Times New Roman" w:hint="eastAsia"/>
          <w:sz w:val="32"/>
          <w:szCs w:val="32"/>
        </w:rPr>
        <w:t>高温热害</w:t>
      </w:r>
      <w:r w:rsidR="00A85DD0" w:rsidRPr="00717A38">
        <w:rPr>
          <w:rFonts w:ascii="仿宋" w:eastAsia="仿宋" w:hAnsi="仿宋" w:cs="Times New Roman"/>
          <w:sz w:val="32"/>
          <w:szCs w:val="32"/>
        </w:rPr>
        <w:t>防控</w:t>
      </w:r>
      <w:r w:rsidR="00644E5C" w:rsidRPr="00717A38">
        <w:rPr>
          <w:rFonts w:ascii="仿宋" w:eastAsia="仿宋" w:hAnsi="仿宋" w:cs="Times New Roman" w:hint="eastAsia"/>
          <w:sz w:val="32"/>
          <w:szCs w:val="32"/>
        </w:rPr>
        <w:t>技术</w:t>
      </w:r>
      <w:r w:rsidRPr="00717A38">
        <w:rPr>
          <w:rFonts w:ascii="仿宋" w:eastAsia="仿宋" w:hAnsi="仿宋" w:cs="Times New Roman" w:hint="eastAsia"/>
          <w:sz w:val="32"/>
          <w:szCs w:val="32"/>
        </w:rPr>
        <w:t>经验，形成一套</w:t>
      </w:r>
      <w:r w:rsidR="004004F5" w:rsidRPr="00717A38">
        <w:rPr>
          <w:rFonts w:ascii="仿宋" w:eastAsia="仿宋" w:hAnsi="仿宋" w:cs="Times New Roman" w:hint="eastAsia"/>
          <w:sz w:val="32"/>
          <w:szCs w:val="32"/>
        </w:rPr>
        <w:t>淮北地区水稻高温热害</w:t>
      </w:r>
      <w:r w:rsidR="00A85DD0" w:rsidRPr="00717A38">
        <w:rPr>
          <w:rFonts w:ascii="仿宋" w:eastAsia="仿宋" w:hAnsi="仿宋" w:cs="Times New Roman"/>
          <w:sz w:val="32"/>
          <w:szCs w:val="32"/>
        </w:rPr>
        <w:t>绿色综合防控</w:t>
      </w:r>
      <w:r w:rsidRPr="00717A38">
        <w:rPr>
          <w:rFonts w:ascii="仿宋" w:eastAsia="仿宋" w:hAnsi="仿宋" w:cs="Times New Roman" w:hint="eastAsia"/>
          <w:sz w:val="32"/>
          <w:szCs w:val="32"/>
        </w:rPr>
        <w:t>技术体系。</w:t>
      </w:r>
    </w:p>
    <w:p w:rsidR="00FF4715" w:rsidRPr="00717A38" w:rsidRDefault="00FF4715" w:rsidP="00717A38">
      <w:pPr>
        <w:spacing w:line="360" w:lineRule="auto"/>
        <w:ind w:firstLineChars="200" w:firstLine="640"/>
        <w:rPr>
          <w:rFonts w:ascii="仿宋" w:eastAsia="仿宋" w:hAnsi="仿宋" w:cs="Times New Roman"/>
          <w:sz w:val="32"/>
          <w:szCs w:val="32"/>
        </w:rPr>
      </w:pPr>
      <w:r w:rsidRPr="00717A38">
        <w:rPr>
          <w:rFonts w:ascii="仿宋" w:eastAsia="仿宋" w:hAnsi="仿宋" w:cs="Times New Roman" w:hint="eastAsia"/>
          <w:sz w:val="32"/>
          <w:szCs w:val="32"/>
        </w:rPr>
        <w:t>4、征求专家意见：20</w:t>
      </w:r>
      <w:r w:rsidR="00A85DD0" w:rsidRPr="00717A38">
        <w:rPr>
          <w:rFonts w:ascii="仿宋" w:eastAsia="仿宋" w:hAnsi="仿宋" w:cs="Times New Roman"/>
          <w:sz w:val="32"/>
          <w:szCs w:val="32"/>
        </w:rPr>
        <w:t>2</w:t>
      </w:r>
      <w:r w:rsidR="00644E5C" w:rsidRPr="00717A38">
        <w:rPr>
          <w:rFonts w:ascii="仿宋" w:eastAsia="仿宋" w:hAnsi="仿宋" w:cs="Times New Roman" w:hint="eastAsia"/>
          <w:sz w:val="32"/>
          <w:szCs w:val="32"/>
        </w:rPr>
        <w:t>4</w:t>
      </w:r>
      <w:r w:rsidRPr="00717A38">
        <w:rPr>
          <w:rFonts w:ascii="仿宋" w:eastAsia="仿宋" w:hAnsi="仿宋" w:cs="Times New Roman" w:hint="eastAsia"/>
          <w:sz w:val="32"/>
          <w:szCs w:val="32"/>
        </w:rPr>
        <w:t>年</w:t>
      </w:r>
      <w:r w:rsidR="00644E5C" w:rsidRPr="00717A38">
        <w:rPr>
          <w:rFonts w:ascii="仿宋" w:eastAsia="仿宋" w:hAnsi="仿宋" w:cs="Times New Roman" w:hint="eastAsia"/>
          <w:sz w:val="32"/>
          <w:szCs w:val="32"/>
        </w:rPr>
        <w:t>9</w:t>
      </w:r>
      <w:r w:rsidRPr="00717A38">
        <w:rPr>
          <w:rFonts w:ascii="仿宋" w:eastAsia="仿宋" w:hAnsi="仿宋" w:cs="Times New Roman" w:hint="eastAsia"/>
          <w:sz w:val="32"/>
          <w:szCs w:val="32"/>
        </w:rPr>
        <w:t>月，</w:t>
      </w:r>
      <w:r w:rsidR="00523EDA" w:rsidRPr="00717A38">
        <w:rPr>
          <w:rFonts w:ascii="仿宋" w:eastAsia="仿宋" w:hAnsi="仿宋" w:cs="Times New Roman" w:hint="eastAsia"/>
          <w:sz w:val="32"/>
          <w:szCs w:val="32"/>
        </w:rPr>
        <w:t>本起草小组邀请</w:t>
      </w:r>
      <w:r w:rsidR="00644E5C" w:rsidRPr="00717A38">
        <w:rPr>
          <w:rFonts w:ascii="仿宋" w:eastAsia="仿宋" w:hAnsi="仿宋" w:cs="Times New Roman" w:hint="eastAsia"/>
          <w:sz w:val="32"/>
          <w:szCs w:val="32"/>
        </w:rPr>
        <w:t>南京农业大学、江苏省农科院、扬州大学、淮安市农业技术推广中心、徐州市农业技术服务中心等单位</w:t>
      </w:r>
      <w:r w:rsidR="00523EDA" w:rsidRPr="00717A38">
        <w:rPr>
          <w:rFonts w:ascii="仿宋" w:eastAsia="仿宋" w:hAnsi="仿宋" w:cs="Times New Roman" w:hint="eastAsia"/>
          <w:sz w:val="32"/>
          <w:szCs w:val="32"/>
        </w:rPr>
        <w:t>对本</w:t>
      </w:r>
      <w:r w:rsidR="003F1126" w:rsidRPr="00717A38">
        <w:rPr>
          <w:rFonts w:ascii="仿宋" w:eastAsia="仿宋" w:hAnsi="仿宋" w:cs="Times New Roman" w:hint="eastAsia"/>
          <w:sz w:val="32"/>
          <w:szCs w:val="32"/>
        </w:rPr>
        <w:t>文件</w:t>
      </w:r>
      <w:r w:rsidR="00523EDA" w:rsidRPr="00717A38">
        <w:rPr>
          <w:rFonts w:ascii="仿宋" w:eastAsia="仿宋" w:hAnsi="仿宋" w:cs="Times New Roman" w:hint="eastAsia"/>
          <w:sz w:val="32"/>
          <w:szCs w:val="32"/>
        </w:rPr>
        <w:t>进行审查，专家</w:t>
      </w:r>
      <w:r w:rsidRPr="00717A38">
        <w:rPr>
          <w:rFonts w:ascii="仿宋" w:eastAsia="仿宋" w:hAnsi="仿宋" w:cs="Times New Roman" w:hint="eastAsia"/>
          <w:sz w:val="32"/>
          <w:szCs w:val="32"/>
        </w:rPr>
        <w:t>对本</w:t>
      </w:r>
      <w:r w:rsidR="00523EDA" w:rsidRPr="00717A38">
        <w:rPr>
          <w:rFonts w:ascii="仿宋" w:eastAsia="仿宋" w:hAnsi="仿宋" w:cs="Times New Roman" w:hint="eastAsia"/>
          <w:sz w:val="32"/>
          <w:szCs w:val="32"/>
        </w:rPr>
        <w:t>文件</w:t>
      </w:r>
      <w:r w:rsidRPr="00717A38">
        <w:rPr>
          <w:rFonts w:ascii="仿宋" w:eastAsia="仿宋" w:hAnsi="仿宋" w:cs="Times New Roman" w:hint="eastAsia"/>
          <w:sz w:val="32"/>
          <w:szCs w:val="32"/>
        </w:rPr>
        <w:t>都提出了科学合理的意见，本</w:t>
      </w:r>
      <w:r w:rsidR="00523EDA" w:rsidRPr="00717A38">
        <w:rPr>
          <w:rFonts w:ascii="仿宋" w:eastAsia="仿宋" w:hAnsi="仿宋" w:cs="Times New Roman" w:hint="eastAsia"/>
          <w:sz w:val="32"/>
          <w:szCs w:val="32"/>
        </w:rPr>
        <w:t>文件</w:t>
      </w:r>
      <w:r w:rsidRPr="00717A38">
        <w:rPr>
          <w:rFonts w:ascii="仿宋" w:eastAsia="仿宋" w:hAnsi="仿宋" w:cs="Times New Roman" w:hint="eastAsia"/>
          <w:sz w:val="32"/>
          <w:szCs w:val="32"/>
        </w:rPr>
        <w:t>起草单位及起草人员采纳</w:t>
      </w:r>
      <w:r w:rsidR="00644E5C" w:rsidRPr="00717A38">
        <w:rPr>
          <w:rFonts w:ascii="仿宋" w:eastAsia="仿宋" w:hAnsi="仿宋" w:cs="Times New Roman" w:hint="eastAsia"/>
          <w:sz w:val="32"/>
          <w:szCs w:val="32"/>
        </w:rPr>
        <w:t>了专家大部分意见，对《规程》进行了</w:t>
      </w:r>
      <w:r w:rsidRPr="00717A38">
        <w:rPr>
          <w:rFonts w:ascii="仿宋" w:eastAsia="仿宋" w:hAnsi="仿宋" w:cs="Times New Roman" w:hint="eastAsia"/>
          <w:sz w:val="32"/>
          <w:szCs w:val="32"/>
        </w:rPr>
        <w:t>修改（具体意见见征求意见</w:t>
      </w:r>
      <w:r w:rsidR="004004F5" w:rsidRPr="00717A38">
        <w:rPr>
          <w:rFonts w:ascii="仿宋" w:eastAsia="仿宋" w:hAnsi="仿宋" w:cs="Times New Roman" w:hint="eastAsia"/>
          <w:sz w:val="32"/>
          <w:szCs w:val="32"/>
        </w:rPr>
        <w:t>汇总</w:t>
      </w:r>
      <w:r w:rsidRPr="00717A38">
        <w:rPr>
          <w:rFonts w:ascii="仿宋" w:eastAsia="仿宋" w:hAnsi="仿宋" w:cs="Times New Roman" w:hint="eastAsia"/>
          <w:sz w:val="32"/>
          <w:szCs w:val="32"/>
        </w:rPr>
        <w:t>表）。</w:t>
      </w:r>
    </w:p>
    <w:p w:rsidR="00994DE0" w:rsidRPr="00717A38" w:rsidRDefault="00FF4715" w:rsidP="00717A38">
      <w:pPr>
        <w:spacing w:line="360" w:lineRule="auto"/>
        <w:ind w:firstLineChars="200" w:firstLine="640"/>
        <w:rPr>
          <w:rFonts w:ascii="仿宋" w:eastAsia="仿宋" w:hAnsi="仿宋" w:cs="Times New Roman"/>
          <w:sz w:val="32"/>
          <w:szCs w:val="32"/>
        </w:rPr>
      </w:pPr>
      <w:r w:rsidRPr="00717A38">
        <w:rPr>
          <w:rFonts w:ascii="仿宋" w:eastAsia="仿宋" w:hAnsi="仿宋" w:cs="Times New Roman" w:hint="eastAsia"/>
          <w:sz w:val="32"/>
          <w:szCs w:val="32"/>
        </w:rPr>
        <w:t>5、形成报批稿：根据前期生产调研、技术研究成果、专家征求意见，最终形成本报批稿。</w:t>
      </w:r>
    </w:p>
    <w:p w:rsidR="00346E25" w:rsidRPr="00717A38" w:rsidRDefault="00432AD4">
      <w:pPr>
        <w:rPr>
          <w:rFonts w:ascii="黑体" w:eastAsia="黑体" w:hAnsi="黑体" w:cs="Times New Roman"/>
          <w:b/>
          <w:bCs/>
          <w:sz w:val="32"/>
          <w:szCs w:val="32"/>
        </w:rPr>
      </w:pPr>
      <w:r w:rsidRPr="00717A38">
        <w:rPr>
          <w:rFonts w:ascii="黑体" w:eastAsia="黑体" w:hAnsi="黑体" w:cs="Times New Roman"/>
          <w:b/>
          <w:bCs/>
          <w:sz w:val="32"/>
          <w:szCs w:val="32"/>
        </w:rPr>
        <w:t>四、主要技术指标的依据</w:t>
      </w:r>
    </w:p>
    <w:p w:rsidR="00346E25" w:rsidRPr="00717A38" w:rsidRDefault="00432AD4" w:rsidP="00717A38">
      <w:pPr>
        <w:spacing w:line="360" w:lineRule="auto"/>
        <w:ind w:firstLineChars="200" w:firstLine="640"/>
        <w:rPr>
          <w:rFonts w:ascii="仿宋" w:eastAsia="仿宋" w:hAnsi="仿宋" w:cs="Times New Roman"/>
          <w:sz w:val="32"/>
          <w:szCs w:val="32"/>
        </w:rPr>
      </w:pPr>
      <w:r w:rsidRPr="00717A38">
        <w:rPr>
          <w:rFonts w:ascii="仿宋" w:eastAsia="仿宋" w:hAnsi="仿宋" w:cs="Times New Roman"/>
          <w:sz w:val="32"/>
          <w:szCs w:val="32"/>
        </w:rPr>
        <w:t>主要技术指标来源于起草单位在</w:t>
      </w:r>
      <w:r w:rsidR="004004F5" w:rsidRPr="00717A38">
        <w:rPr>
          <w:rFonts w:ascii="仿宋" w:eastAsia="仿宋" w:hAnsi="仿宋" w:cs="Times New Roman" w:hint="eastAsia"/>
          <w:sz w:val="32"/>
          <w:szCs w:val="32"/>
        </w:rPr>
        <w:t>淮北地区水稻热害</w:t>
      </w:r>
      <w:r w:rsidRPr="00717A38">
        <w:rPr>
          <w:rFonts w:ascii="仿宋" w:eastAsia="仿宋" w:hAnsi="仿宋" w:cs="Times New Roman"/>
          <w:sz w:val="32"/>
          <w:szCs w:val="32"/>
        </w:rPr>
        <w:t>绿色综合防控技术研究过程中的生产实践调查、试验数据</w:t>
      </w:r>
      <w:r w:rsidR="00E71325" w:rsidRPr="00717A38">
        <w:rPr>
          <w:rFonts w:ascii="仿宋" w:eastAsia="仿宋" w:hAnsi="仿宋" w:cs="Times New Roman" w:hint="eastAsia"/>
          <w:sz w:val="32"/>
          <w:szCs w:val="32"/>
        </w:rPr>
        <w:t>，资料文献</w:t>
      </w:r>
      <w:r w:rsidR="004B276A" w:rsidRPr="00717A38">
        <w:rPr>
          <w:rFonts w:ascii="仿宋" w:eastAsia="仿宋" w:hAnsi="仿宋" w:cs="Times New Roman" w:hint="eastAsia"/>
          <w:sz w:val="32"/>
          <w:szCs w:val="32"/>
        </w:rPr>
        <w:t>参考</w:t>
      </w:r>
      <w:r w:rsidRPr="00717A38">
        <w:rPr>
          <w:rFonts w:ascii="仿宋" w:eastAsia="仿宋" w:hAnsi="仿宋" w:cs="Times New Roman"/>
          <w:sz w:val="32"/>
          <w:szCs w:val="32"/>
        </w:rPr>
        <w:t>及专家意见。</w:t>
      </w:r>
    </w:p>
    <w:p w:rsidR="004F14DB" w:rsidRPr="00717A38" w:rsidRDefault="007C4724" w:rsidP="00717A38">
      <w:pPr>
        <w:spacing w:line="360" w:lineRule="auto"/>
        <w:ind w:firstLineChars="200" w:firstLine="640"/>
        <w:rPr>
          <w:rFonts w:ascii="仿宋" w:eastAsia="仿宋" w:hAnsi="仿宋" w:cs="Times New Roman"/>
          <w:sz w:val="32"/>
          <w:szCs w:val="32"/>
        </w:rPr>
      </w:pPr>
      <w:r w:rsidRPr="00717A38">
        <w:rPr>
          <w:rFonts w:ascii="仿宋" w:eastAsia="仿宋" w:hAnsi="仿宋" w:cs="Times New Roman" w:hint="eastAsia"/>
          <w:sz w:val="32"/>
          <w:szCs w:val="32"/>
        </w:rPr>
        <w:t>1、</w:t>
      </w:r>
      <w:r w:rsidR="00DA4947" w:rsidRPr="00717A38">
        <w:rPr>
          <w:rFonts w:ascii="仿宋" w:eastAsia="仿宋" w:hAnsi="仿宋" w:cs="Times New Roman" w:hint="eastAsia"/>
          <w:sz w:val="32"/>
          <w:szCs w:val="32"/>
        </w:rPr>
        <w:t>品种要求依据：</w:t>
      </w:r>
      <w:r w:rsidR="00BF02E4" w:rsidRPr="00717A38">
        <w:rPr>
          <w:rFonts w:ascii="仿宋" w:eastAsia="仿宋" w:hAnsi="仿宋" w:cs="Times New Roman" w:hint="eastAsia"/>
          <w:sz w:val="32"/>
          <w:szCs w:val="32"/>
        </w:rPr>
        <w:t>根据特定生态生产条件选择通过江苏省或</w:t>
      </w:r>
      <w:r w:rsidR="00BF02E4" w:rsidRPr="00717A38">
        <w:rPr>
          <w:rFonts w:ascii="仿宋" w:eastAsia="仿宋" w:hAnsi="仿宋" w:cs="Times New Roman" w:hint="eastAsia"/>
          <w:sz w:val="32"/>
          <w:szCs w:val="32"/>
        </w:rPr>
        <w:lastRenderedPageBreak/>
        <w:t>全国农作物品种审定委员会审定的丰产且抗高温能力较强的中熟或偏中熟的水稻品种</w:t>
      </w:r>
      <w:r w:rsidR="00021066" w:rsidRPr="00717A38">
        <w:rPr>
          <w:rFonts w:ascii="仿宋" w:eastAsia="仿宋" w:hAnsi="仿宋" w:cs="Times New Roman" w:hint="eastAsia"/>
          <w:sz w:val="32"/>
          <w:szCs w:val="32"/>
        </w:rPr>
        <w:t>。</w:t>
      </w:r>
    </w:p>
    <w:p w:rsidR="00BF02E4" w:rsidRPr="00717A38" w:rsidRDefault="007C4724" w:rsidP="00717A38">
      <w:pPr>
        <w:pStyle w:val="affe"/>
        <w:ind w:firstLine="640"/>
        <w:rPr>
          <w:rFonts w:ascii="仿宋" w:eastAsia="仿宋" w:hAnsi="仿宋"/>
          <w:sz w:val="32"/>
          <w:szCs w:val="32"/>
        </w:rPr>
      </w:pPr>
      <w:r w:rsidRPr="00717A38">
        <w:rPr>
          <w:rFonts w:ascii="仿宋" w:eastAsia="仿宋" w:hAnsi="仿宋" w:cs="Times New Roman" w:hint="eastAsia"/>
          <w:sz w:val="32"/>
          <w:szCs w:val="32"/>
        </w:rPr>
        <w:t>2、</w:t>
      </w:r>
      <w:r w:rsidR="00BF02E4" w:rsidRPr="00717A38">
        <w:rPr>
          <w:rFonts w:ascii="仿宋" w:eastAsia="仿宋" w:hAnsi="仿宋" w:cs="Times New Roman" w:hint="eastAsia"/>
          <w:sz w:val="32"/>
          <w:szCs w:val="32"/>
        </w:rPr>
        <w:t>播期要求依据：</w:t>
      </w:r>
      <w:r w:rsidR="000F53BE" w:rsidRPr="00717A38">
        <w:rPr>
          <w:rFonts w:ascii="仿宋" w:eastAsia="仿宋" w:hAnsi="仿宋" w:cs="Times New Roman" w:hint="eastAsia"/>
          <w:sz w:val="32"/>
          <w:szCs w:val="32"/>
        </w:rPr>
        <w:t>合理安排水稻栽（播）期，手插秧播种时间推迟至</w:t>
      </w:r>
      <w:r w:rsidR="000F53BE" w:rsidRPr="00717A38">
        <w:rPr>
          <w:rFonts w:ascii="仿宋" w:eastAsia="仿宋" w:hAnsi="仿宋" w:cs="Times New Roman"/>
          <w:sz w:val="32"/>
          <w:szCs w:val="32"/>
        </w:rPr>
        <w:t>5</w:t>
      </w:r>
      <w:r w:rsidR="000F53BE" w:rsidRPr="00717A38">
        <w:rPr>
          <w:rFonts w:ascii="仿宋" w:eastAsia="仿宋" w:hAnsi="仿宋" w:cs="Times New Roman" w:hint="eastAsia"/>
          <w:sz w:val="32"/>
          <w:szCs w:val="32"/>
        </w:rPr>
        <w:t>月上中旬，秧龄控制在3</w:t>
      </w:r>
      <w:r w:rsidR="000F53BE" w:rsidRPr="00717A38">
        <w:rPr>
          <w:rFonts w:ascii="仿宋" w:eastAsia="仿宋" w:hAnsi="仿宋" w:cs="Times New Roman"/>
          <w:sz w:val="32"/>
          <w:szCs w:val="32"/>
        </w:rPr>
        <w:t>0d</w:t>
      </w:r>
      <w:r w:rsidR="000F53BE" w:rsidRPr="00717A38">
        <w:rPr>
          <w:rFonts w:ascii="仿宋" w:eastAsia="仿宋" w:hAnsi="仿宋" w:cs="Times New Roman" w:hint="eastAsia"/>
          <w:sz w:val="32"/>
          <w:szCs w:val="32"/>
        </w:rPr>
        <w:t>～3</w:t>
      </w:r>
      <w:r w:rsidR="000F53BE" w:rsidRPr="00717A38">
        <w:rPr>
          <w:rFonts w:ascii="仿宋" w:eastAsia="仿宋" w:hAnsi="仿宋" w:cs="Times New Roman"/>
          <w:sz w:val="32"/>
          <w:szCs w:val="32"/>
        </w:rPr>
        <w:t>5d</w:t>
      </w:r>
      <w:r w:rsidR="000F53BE" w:rsidRPr="00717A38">
        <w:rPr>
          <w:rFonts w:ascii="仿宋" w:eastAsia="仿宋" w:hAnsi="仿宋" w:cs="Times New Roman" w:hint="eastAsia"/>
          <w:sz w:val="32"/>
          <w:szCs w:val="32"/>
        </w:rPr>
        <w:t>；机插秧播种时间推迟至5月下旬，秧龄控制在25d以内。使水稻在</w:t>
      </w:r>
      <w:r w:rsidR="000F53BE" w:rsidRPr="00717A38">
        <w:rPr>
          <w:rFonts w:ascii="仿宋" w:eastAsia="仿宋" w:hAnsi="仿宋" w:cs="Times New Roman"/>
          <w:sz w:val="32"/>
          <w:szCs w:val="32"/>
        </w:rPr>
        <w:t>8</w:t>
      </w:r>
      <w:r w:rsidR="000F53BE" w:rsidRPr="00717A38">
        <w:rPr>
          <w:rFonts w:ascii="仿宋" w:eastAsia="仿宋" w:hAnsi="仿宋" w:cs="Times New Roman" w:hint="eastAsia"/>
          <w:sz w:val="32"/>
          <w:szCs w:val="32"/>
        </w:rPr>
        <w:t>月中旬后抽穗扬花，避开7月下旬至8月上旬的高温伏旱天气</w:t>
      </w:r>
      <w:r w:rsidR="000F53BE" w:rsidRPr="00717A38">
        <w:rPr>
          <w:rFonts w:ascii="仿宋" w:eastAsia="仿宋" w:hAnsi="仿宋" w:cs="Times New Roman"/>
          <w:sz w:val="32"/>
          <w:szCs w:val="32"/>
        </w:rPr>
        <w:t>。</w:t>
      </w:r>
    </w:p>
    <w:p w:rsidR="00FC05C0" w:rsidRPr="00717A38" w:rsidRDefault="007C4724" w:rsidP="00717A38">
      <w:pPr>
        <w:spacing w:line="360" w:lineRule="auto"/>
        <w:ind w:firstLineChars="200" w:firstLine="640"/>
        <w:rPr>
          <w:rFonts w:ascii="仿宋" w:eastAsia="仿宋" w:hAnsi="仿宋" w:cs="Times New Roman"/>
          <w:sz w:val="32"/>
          <w:szCs w:val="32"/>
        </w:rPr>
      </w:pPr>
      <w:r w:rsidRPr="00717A38">
        <w:rPr>
          <w:rFonts w:ascii="仿宋" w:eastAsia="仿宋" w:hAnsi="仿宋" w:cs="Times New Roman"/>
          <w:sz w:val="32"/>
          <w:szCs w:val="32"/>
        </w:rPr>
        <w:t>3</w:t>
      </w:r>
      <w:r w:rsidRPr="00717A38">
        <w:rPr>
          <w:rFonts w:ascii="仿宋" w:eastAsia="仿宋" w:hAnsi="仿宋" w:cs="Times New Roman" w:hint="eastAsia"/>
          <w:sz w:val="32"/>
          <w:szCs w:val="32"/>
        </w:rPr>
        <w:t>、</w:t>
      </w:r>
      <w:r w:rsidR="00BF02E4" w:rsidRPr="00717A38">
        <w:rPr>
          <w:rFonts w:ascii="仿宋" w:eastAsia="仿宋" w:hAnsi="仿宋" w:cs="Times New Roman" w:hint="eastAsia"/>
          <w:sz w:val="32"/>
          <w:szCs w:val="32"/>
        </w:rPr>
        <w:t>叶面喷肥或喷施生长调节剂依据：密切关注天气变化，高温热害发生前的3</w:t>
      </w:r>
      <w:r w:rsidR="00BF02E4" w:rsidRPr="00717A38">
        <w:rPr>
          <w:rFonts w:ascii="仿宋" w:eastAsia="仿宋" w:hAnsi="仿宋" w:cs="Times New Roman"/>
          <w:sz w:val="32"/>
          <w:szCs w:val="32"/>
        </w:rPr>
        <w:t>d</w:t>
      </w:r>
      <w:r w:rsidR="00BF02E4" w:rsidRPr="00717A38">
        <w:rPr>
          <w:rFonts w:ascii="仿宋" w:eastAsia="仿宋" w:hAnsi="仿宋" w:cs="Times New Roman" w:hint="eastAsia"/>
          <w:sz w:val="32"/>
          <w:szCs w:val="32"/>
        </w:rPr>
        <w:t>～5d或发生高温热害时，结合穗期病虫害防治，每667m2叶面喷洒0.2%磷酸二氢钾溶液或</w:t>
      </w:r>
      <w:r w:rsidR="00BF02E4" w:rsidRPr="00717A38">
        <w:rPr>
          <w:rFonts w:ascii="仿宋" w:eastAsia="仿宋" w:hAnsi="仿宋" w:cs="Times New Roman"/>
          <w:sz w:val="32"/>
          <w:szCs w:val="32"/>
        </w:rPr>
        <w:t>3</w:t>
      </w:r>
      <w:r w:rsidR="00BF02E4" w:rsidRPr="00717A38">
        <w:rPr>
          <w:rFonts w:ascii="仿宋" w:eastAsia="仿宋" w:hAnsi="仿宋" w:cs="Times New Roman" w:hint="eastAsia"/>
          <w:sz w:val="32"/>
          <w:szCs w:val="32"/>
        </w:rPr>
        <w:t>%过磷酸钙澄清液50k</w:t>
      </w:r>
      <w:r w:rsidR="00BF02E4" w:rsidRPr="00717A38">
        <w:rPr>
          <w:rFonts w:ascii="仿宋" w:eastAsia="仿宋" w:hAnsi="仿宋" w:cs="Times New Roman"/>
          <w:sz w:val="32"/>
          <w:szCs w:val="32"/>
        </w:rPr>
        <w:t>g</w:t>
      </w:r>
      <w:r w:rsidR="00BF02E4" w:rsidRPr="00717A38">
        <w:rPr>
          <w:rFonts w:ascii="仿宋" w:eastAsia="仿宋" w:hAnsi="仿宋" w:cs="Times New Roman" w:hint="eastAsia"/>
          <w:sz w:val="32"/>
          <w:szCs w:val="32"/>
        </w:rPr>
        <w:t>+</w:t>
      </w:r>
      <w:r w:rsidR="000F53BE" w:rsidRPr="00717A38">
        <w:rPr>
          <w:rFonts w:ascii="仿宋" w:eastAsia="仿宋" w:hAnsi="仿宋" w:cs="Times New Roman" w:hint="eastAsia"/>
          <w:sz w:val="32"/>
          <w:szCs w:val="32"/>
        </w:rPr>
        <w:t>0.01%</w:t>
      </w:r>
      <w:r w:rsidR="00BF02E4" w:rsidRPr="00717A38">
        <w:rPr>
          <w:rFonts w:ascii="仿宋" w:eastAsia="仿宋" w:hAnsi="仿宋" w:cs="Times New Roman" w:hint="eastAsia"/>
          <w:sz w:val="32"/>
          <w:szCs w:val="32"/>
        </w:rPr>
        <w:t>芸苔素10mL～15m</w:t>
      </w:r>
      <w:r w:rsidR="002B72DE" w:rsidRPr="00717A38">
        <w:rPr>
          <w:rFonts w:ascii="仿宋" w:eastAsia="仿宋" w:hAnsi="仿宋" w:cs="Times New Roman"/>
          <w:sz w:val="32"/>
          <w:szCs w:val="32"/>
        </w:rPr>
        <w:t>L</w:t>
      </w:r>
      <w:bookmarkStart w:id="0" w:name="_GoBack"/>
      <w:bookmarkEnd w:id="0"/>
      <w:r w:rsidR="00BF02E4" w:rsidRPr="00717A38">
        <w:rPr>
          <w:rFonts w:ascii="仿宋" w:eastAsia="仿宋" w:hAnsi="仿宋" w:cs="Times New Roman" w:hint="eastAsia"/>
          <w:sz w:val="32"/>
          <w:szCs w:val="32"/>
        </w:rPr>
        <w:t>，连喷2～3次，每次间隔6</w:t>
      </w:r>
      <w:r w:rsidR="00BF02E4" w:rsidRPr="00717A38">
        <w:rPr>
          <w:rFonts w:ascii="仿宋" w:eastAsia="仿宋" w:hAnsi="仿宋" w:cs="Times New Roman"/>
          <w:sz w:val="32"/>
          <w:szCs w:val="32"/>
        </w:rPr>
        <w:t>d</w:t>
      </w:r>
      <w:r w:rsidR="00BF02E4" w:rsidRPr="00717A38">
        <w:rPr>
          <w:rFonts w:ascii="仿宋" w:eastAsia="仿宋" w:hAnsi="仿宋" w:cs="Times New Roman" w:hint="eastAsia"/>
          <w:sz w:val="32"/>
          <w:szCs w:val="32"/>
        </w:rPr>
        <w:t>～7d。喷施时，需增加用水量，喷洒均匀，降低肥害，注意避开高温时段（上午9点至下午4点）。肥料使用应符合 NY/</w:t>
      </w:r>
      <w:r w:rsidR="00BF02E4" w:rsidRPr="00717A38">
        <w:rPr>
          <w:rFonts w:ascii="仿宋" w:eastAsia="仿宋" w:hAnsi="仿宋" w:cs="Times New Roman"/>
          <w:sz w:val="32"/>
          <w:szCs w:val="32"/>
        </w:rPr>
        <w:t xml:space="preserve">T 496 </w:t>
      </w:r>
      <w:r w:rsidR="00BF02E4" w:rsidRPr="00717A38">
        <w:rPr>
          <w:rFonts w:ascii="仿宋" w:eastAsia="仿宋" w:hAnsi="仿宋" w:cs="Times New Roman" w:hint="eastAsia"/>
          <w:sz w:val="32"/>
          <w:szCs w:val="32"/>
        </w:rPr>
        <w:t>的规定，农药使用应符合GB</w:t>
      </w:r>
      <w:r w:rsidR="00BF02E4" w:rsidRPr="00717A38">
        <w:rPr>
          <w:rFonts w:ascii="仿宋" w:eastAsia="仿宋" w:hAnsi="仿宋" w:cs="Times New Roman"/>
          <w:sz w:val="32"/>
          <w:szCs w:val="32"/>
        </w:rPr>
        <w:t xml:space="preserve"> 4285</w:t>
      </w:r>
      <w:r w:rsidR="00BF02E4" w:rsidRPr="00717A38">
        <w:rPr>
          <w:rFonts w:ascii="仿宋" w:eastAsia="仿宋" w:hAnsi="仿宋" w:cs="Times New Roman" w:hint="eastAsia"/>
          <w:sz w:val="32"/>
          <w:szCs w:val="32"/>
        </w:rPr>
        <w:t>和GB</w:t>
      </w:r>
      <w:r w:rsidR="00BF02E4" w:rsidRPr="00717A38">
        <w:rPr>
          <w:rFonts w:ascii="仿宋" w:eastAsia="仿宋" w:hAnsi="仿宋" w:cs="Times New Roman"/>
          <w:sz w:val="32"/>
          <w:szCs w:val="32"/>
        </w:rPr>
        <w:t>/T 8321</w:t>
      </w:r>
      <w:r w:rsidR="00BF02E4" w:rsidRPr="00717A38">
        <w:rPr>
          <w:rFonts w:ascii="仿宋" w:eastAsia="仿宋" w:hAnsi="仿宋" w:cs="Times New Roman" w:hint="eastAsia"/>
          <w:sz w:val="32"/>
          <w:szCs w:val="32"/>
        </w:rPr>
        <w:t>的规定</w:t>
      </w:r>
      <w:r w:rsidR="00BF02E4" w:rsidRPr="00717A38">
        <w:rPr>
          <w:rFonts w:ascii="仿宋" w:eastAsia="仿宋" w:hAnsi="仿宋" w:cs="Times New Roman"/>
          <w:sz w:val="32"/>
          <w:szCs w:val="32"/>
        </w:rPr>
        <w:t>。</w:t>
      </w:r>
    </w:p>
    <w:p w:rsidR="00A44FCE" w:rsidRPr="00717A38" w:rsidRDefault="007C4724" w:rsidP="00717A38">
      <w:pPr>
        <w:spacing w:line="360" w:lineRule="auto"/>
        <w:ind w:firstLineChars="200" w:firstLine="640"/>
        <w:rPr>
          <w:rFonts w:ascii="仿宋" w:eastAsia="仿宋" w:hAnsi="仿宋" w:cs="Times New Roman"/>
          <w:sz w:val="32"/>
          <w:szCs w:val="32"/>
        </w:rPr>
      </w:pPr>
      <w:r w:rsidRPr="00717A38">
        <w:rPr>
          <w:rFonts w:ascii="仿宋" w:eastAsia="仿宋" w:hAnsi="仿宋" w:cs="Times New Roman"/>
          <w:sz w:val="32"/>
          <w:szCs w:val="32"/>
        </w:rPr>
        <w:t>4</w:t>
      </w:r>
      <w:r w:rsidRPr="00717A38">
        <w:rPr>
          <w:rFonts w:ascii="仿宋" w:eastAsia="仿宋" w:hAnsi="仿宋" w:cs="Times New Roman" w:hint="eastAsia"/>
          <w:sz w:val="32"/>
          <w:szCs w:val="32"/>
        </w:rPr>
        <w:t>、</w:t>
      </w:r>
      <w:r w:rsidR="000F53BE" w:rsidRPr="00717A38">
        <w:rPr>
          <w:rFonts w:ascii="仿宋" w:eastAsia="仿宋" w:hAnsi="仿宋" w:cs="Times New Roman" w:hint="eastAsia"/>
          <w:sz w:val="32"/>
          <w:szCs w:val="32"/>
        </w:rPr>
        <w:t>因苗</w:t>
      </w:r>
      <w:r w:rsidR="00BF02E4" w:rsidRPr="00717A38">
        <w:rPr>
          <w:rFonts w:ascii="仿宋" w:eastAsia="仿宋" w:hAnsi="仿宋" w:cs="Times New Roman" w:hint="eastAsia"/>
          <w:sz w:val="32"/>
          <w:szCs w:val="32"/>
        </w:rPr>
        <w:t>增施氮肥依据：在高温来临前，因苗适度增施氮肥。尚未施用促花肥的田块，及早施用速效氮肥促使叶色尽快转深；已经施用促花肥的田块，叶龄余数2～3叶的粳稻可据叶色适当增施尿素5公斤/亩（叶龄余数少于1叶，暂不施肥），叶龄余数2～1叶的杂交籼稻亦可补施尿素2.5～3.0公斤/亩。施肥时，要确保田间有水</w:t>
      </w:r>
    </w:p>
    <w:p w:rsidR="00BF02E4" w:rsidRPr="00717A38" w:rsidRDefault="007C4724" w:rsidP="00717A38">
      <w:pPr>
        <w:spacing w:line="360" w:lineRule="auto"/>
        <w:ind w:firstLineChars="200" w:firstLine="640"/>
        <w:rPr>
          <w:rFonts w:ascii="仿宋" w:eastAsia="仿宋" w:hAnsi="仿宋" w:cs="Times New Roman"/>
          <w:sz w:val="32"/>
          <w:szCs w:val="32"/>
        </w:rPr>
      </w:pPr>
      <w:r w:rsidRPr="00717A38">
        <w:rPr>
          <w:rFonts w:ascii="仿宋" w:eastAsia="仿宋" w:hAnsi="仿宋" w:cs="Times New Roman"/>
          <w:sz w:val="32"/>
          <w:szCs w:val="32"/>
        </w:rPr>
        <w:t>5</w:t>
      </w:r>
      <w:r w:rsidRPr="00717A38">
        <w:rPr>
          <w:rFonts w:ascii="仿宋" w:eastAsia="仿宋" w:hAnsi="仿宋" w:cs="Times New Roman" w:hint="eastAsia"/>
          <w:sz w:val="32"/>
          <w:szCs w:val="32"/>
        </w:rPr>
        <w:t>、</w:t>
      </w:r>
      <w:r w:rsidR="00BF02E4" w:rsidRPr="00717A38">
        <w:rPr>
          <w:rFonts w:ascii="仿宋" w:eastAsia="仿宋" w:hAnsi="仿宋" w:cs="Times New Roman" w:hint="eastAsia"/>
          <w:sz w:val="32"/>
          <w:szCs w:val="32"/>
        </w:rPr>
        <w:t>以水调温依据：以水调温，减轻高温危害。水质应符合 GB</w:t>
      </w:r>
      <w:r w:rsidR="00BF02E4" w:rsidRPr="00717A38">
        <w:rPr>
          <w:rFonts w:ascii="仿宋" w:eastAsia="仿宋" w:hAnsi="仿宋" w:cs="Times New Roman"/>
          <w:sz w:val="32"/>
          <w:szCs w:val="32"/>
        </w:rPr>
        <w:t xml:space="preserve"> 5084</w:t>
      </w:r>
      <w:r w:rsidR="00BF02E4" w:rsidRPr="00717A38">
        <w:rPr>
          <w:rFonts w:ascii="仿宋" w:eastAsia="仿宋" w:hAnsi="仿宋" w:cs="Times New Roman" w:hint="eastAsia"/>
          <w:sz w:val="32"/>
          <w:szCs w:val="32"/>
        </w:rPr>
        <w:t>—2</w:t>
      </w:r>
      <w:r w:rsidR="00BF02E4" w:rsidRPr="00717A38">
        <w:rPr>
          <w:rFonts w:ascii="仿宋" w:eastAsia="仿宋" w:hAnsi="仿宋" w:cs="Times New Roman"/>
          <w:sz w:val="32"/>
          <w:szCs w:val="32"/>
        </w:rPr>
        <w:t>005</w:t>
      </w:r>
      <w:r w:rsidR="00BF02E4" w:rsidRPr="00717A38">
        <w:rPr>
          <w:rFonts w:ascii="仿宋" w:eastAsia="仿宋" w:hAnsi="仿宋" w:cs="Times New Roman" w:hint="eastAsia"/>
          <w:sz w:val="32"/>
          <w:szCs w:val="32"/>
        </w:rPr>
        <w:t>的规定。</w:t>
      </w:r>
    </w:p>
    <w:p w:rsidR="00BF02E4" w:rsidRPr="00717A38" w:rsidRDefault="00BF02E4" w:rsidP="00717A38">
      <w:pPr>
        <w:spacing w:line="360" w:lineRule="auto"/>
        <w:ind w:firstLineChars="200" w:firstLine="640"/>
        <w:rPr>
          <w:rFonts w:ascii="仿宋" w:eastAsia="仿宋" w:hAnsi="仿宋" w:cs="Times New Roman"/>
          <w:sz w:val="32"/>
          <w:szCs w:val="32"/>
        </w:rPr>
      </w:pPr>
      <w:r w:rsidRPr="00717A38">
        <w:rPr>
          <w:rFonts w:ascii="仿宋" w:eastAsia="仿宋" w:hAnsi="仿宋" w:cs="Times New Roman" w:hint="eastAsia"/>
          <w:sz w:val="32"/>
          <w:szCs w:val="32"/>
        </w:rPr>
        <w:t>（1）灌溉降温依据：高温来临前，田间灌</w:t>
      </w:r>
      <w:r w:rsidRPr="00717A38">
        <w:rPr>
          <w:rFonts w:ascii="仿宋" w:eastAsia="仿宋" w:hAnsi="仿宋" w:cs="Times New Roman"/>
          <w:sz w:val="32"/>
          <w:szCs w:val="32"/>
        </w:rPr>
        <w:t>8cm</w:t>
      </w:r>
      <w:r w:rsidRPr="00717A38">
        <w:rPr>
          <w:rFonts w:ascii="仿宋" w:eastAsia="仿宋" w:hAnsi="仿宋" w:cs="Times New Roman" w:hint="eastAsia"/>
          <w:sz w:val="32"/>
          <w:szCs w:val="32"/>
        </w:rPr>
        <w:t>～1</w:t>
      </w:r>
      <w:r w:rsidRPr="00717A38">
        <w:rPr>
          <w:rFonts w:ascii="仿宋" w:eastAsia="仿宋" w:hAnsi="仿宋" w:cs="Times New Roman"/>
          <w:sz w:val="32"/>
          <w:szCs w:val="32"/>
        </w:rPr>
        <w:t xml:space="preserve">0cm </w:t>
      </w:r>
      <w:r w:rsidRPr="00717A38">
        <w:rPr>
          <w:rFonts w:ascii="仿宋" w:eastAsia="仿宋" w:hAnsi="仿宋" w:cs="Times New Roman" w:hint="eastAsia"/>
          <w:sz w:val="32"/>
          <w:szCs w:val="32"/>
        </w:rPr>
        <w:t>水层，采取日灌夜排，降温增湿</w:t>
      </w:r>
      <w:r w:rsidRPr="00717A38">
        <w:rPr>
          <w:rFonts w:ascii="仿宋" w:eastAsia="仿宋" w:hAnsi="仿宋" w:cs="Times New Roman"/>
          <w:sz w:val="32"/>
          <w:szCs w:val="32"/>
        </w:rPr>
        <w:t>。</w:t>
      </w:r>
      <w:r w:rsidRPr="00717A38">
        <w:rPr>
          <w:rFonts w:ascii="仿宋" w:eastAsia="仿宋" w:hAnsi="仿宋" w:cs="Times New Roman" w:hint="eastAsia"/>
          <w:sz w:val="32"/>
          <w:szCs w:val="32"/>
        </w:rPr>
        <w:t>对于叶龄余数少于1叶的水稻，通过换</w:t>
      </w:r>
      <w:r w:rsidRPr="00717A38">
        <w:rPr>
          <w:rFonts w:ascii="仿宋" w:eastAsia="仿宋" w:hAnsi="仿宋" w:cs="Times New Roman" w:hint="eastAsia"/>
          <w:sz w:val="32"/>
          <w:szCs w:val="32"/>
        </w:rPr>
        <w:lastRenderedPageBreak/>
        <w:t>水降低土壤温度。</w:t>
      </w:r>
    </w:p>
    <w:p w:rsidR="002F5712" w:rsidRPr="00717A38" w:rsidRDefault="00BF02E4" w:rsidP="00717A38">
      <w:pPr>
        <w:pStyle w:val="affe"/>
        <w:ind w:firstLine="640"/>
        <w:rPr>
          <w:rFonts w:ascii="仿宋" w:eastAsia="仿宋" w:hAnsi="仿宋" w:cs="Times New Roman"/>
          <w:sz w:val="32"/>
          <w:szCs w:val="32"/>
        </w:rPr>
      </w:pPr>
      <w:r w:rsidRPr="00717A38">
        <w:rPr>
          <w:rFonts w:ascii="仿宋" w:eastAsia="仿宋" w:hAnsi="仿宋" w:cs="Times New Roman" w:hint="eastAsia"/>
          <w:sz w:val="32"/>
          <w:szCs w:val="32"/>
        </w:rPr>
        <w:t>（2） 喷灌降温依据：</w:t>
      </w:r>
      <w:r w:rsidR="002F5712" w:rsidRPr="00717A38">
        <w:rPr>
          <w:rFonts w:ascii="仿宋" w:eastAsia="仿宋" w:hAnsi="仿宋" w:cs="Times New Roman" w:hint="eastAsia"/>
          <w:sz w:val="32"/>
          <w:szCs w:val="32"/>
        </w:rPr>
        <w:t>水稻孕穗期，在高温时段对稻田进行喷灌降温，每6</w:t>
      </w:r>
      <w:r w:rsidR="002F5712" w:rsidRPr="00717A38">
        <w:rPr>
          <w:rFonts w:ascii="仿宋" w:eastAsia="仿宋" w:hAnsi="仿宋" w:cs="Times New Roman"/>
          <w:sz w:val="32"/>
          <w:szCs w:val="32"/>
        </w:rPr>
        <w:t>67 m</w:t>
      </w:r>
      <w:r w:rsidR="002F5712" w:rsidRPr="00717A38">
        <w:rPr>
          <w:rFonts w:ascii="仿宋" w:eastAsia="仿宋" w:hAnsi="仿宋" w:cs="Times New Roman"/>
          <w:sz w:val="32"/>
          <w:szCs w:val="32"/>
          <w:vertAlign w:val="superscript"/>
        </w:rPr>
        <w:t>2</w:t>
      </w:r>
      <w:r w:rsidR="002F5712" w:rsidRPr="00717A38">
        <w:rPr>
          <w:rFonts w:ascii="仿宋" w:eastAsia="仿宋" w:hAnsi="仿宋" w:cs="Times New Roman" w:hint="eastAsia"/>
          <w:sz w:val="32"/>
          <w:szCs w:val="32"/>
        </w:rPr>
        <w:t>喷洒清水2</w:t>
      </w:r>
      <w:r w:rsidR="002F5712" w:rsidRPr="00717A38">
        <w:rPr>
          <w:rFonts w:ascii="仿宋" w:eastAsia="仿宋" w:hAnsi="仿宋" w:cs="Times New Roman"/>
          <w:sz w:val="32"/>
          <w:szCs w:val="32"/>
        </w:rPr>
        <w:t>00 kg</w:t>
      </w:r>
      <w:r w:rsidR="002F5712" w:rsidRPr="00717A38">
        <w:rPr>
          <w:rFonts w:ascii="仿宋" w:eastAsia="仿宋" w:hAnsi="仿宋" w:cs="Times New Roman" w:hint="eastAsia"/>
          <w:sz w:val="32"/>
          <w:szCs w:val="32"/>
        </w:rPr>
        <w:t>～2</w:t>
      </w:r>
      <w:r w:rsidR="002F5712" w:rsidRPr="00717A38">
        <w:rPr>
          <w:rFonts w:ascii="仿宋" w:eastAsia="仿宋" w:hAnsi="仿宋" w:cs="Times New Roman"/>
          <w:sz w:val="32"/>
          <w:szCs w:val="32"/>
        </w:rPr>
        <w:t>50 kg</w:t>
      </w:r>
      <w:r w:rsidR="002F5712" w:rsidRPr="00717A38">
        <w:rPr>
          <w:rFonts w:ascii="仿宋" w:eastAsia="仿宋" w:hAnsi="仿宋" w:cs="Times New Roman" w:hint="eastAsia"/>
          <w:sz w:val="32"/>
          <w:szCs w:val="32"/>
        </w:rPr>
        <w:t>，降温增湿。</w:t>
      </w:r>
    </w:p>
    <w:p w:rsidR="002F5712" w:rsidRPr="00717A38" w:rsidRDefault="00BF02E4" w:rsidP="00717A38">
      <w:pPr>
        <w:ind w:firstLineChars="200" w:firstLine="640"/>
        <w:rPr>
          <w:rFonts w:ascii="仿宋" w:eastAsia="仿宋" w:hAnsi="仿宋" w:cs="Times New Roman"/>
          <w:sz w:val="32"/>
          <w:szCs w:val="32"/>
        </w:rPr>
      </w:pPr>
      <w:r w:rsidRPr="00717A38">
        <w:rPr>
          <w:rFonts w:ascii="仿宋" w:eastAsia="仿宋" w:hAnsi="仿宋" w:cs="Times New Roman" w:hint="eastAsia"/>
          <w:sz w:val="32"/>
          <w:szCs w:val="32"/>
        </w:rPr>
        <w:t>（3）浅水勤灌依据：</w:t>
      </w:r>
      <w:r w:rsidR="002F5712" w:rsidRPr="00717A38">
        <w:rPr>
          <w:rFonts w:ascii="仿宋" w:eastAsia="仿宋" w:hAnsi="仿宋" w:cs="Times New Roman" w:hint="eastAsia"/>
          <w:sz w:val="32"/>
          <w:szCs w:val="32"/>
        </w:rPr>
        <w:t>水稻灌浆期，对发生高温热害的田块，坚持浅水勤灌，不过早断水，以收割前7d～10d断水为宜。</w:t>
      </w:r>
    </w:p>
    <w:p w:rsidR="00BF02E4" w:rsidRPr="00717A38" w:rsidRDefault="00BF02E4" w:rsidP="00717A38">
      <w:pPr>
        <w:spacing w:line="360" w:lineRule="auto"/>
        <w:ind w:firstLineChars="200" w:firstLine="640"/>
        <w:rPr>
          <w:rFonts w:ascii="仿宋" w:eastAsia="仿宋" w:hAnsi="仿宋" w:cs="Times New Roman"/>
          <w:sz w:val="32"/>
          <w:szCs w:val="32"/>
        </w:rPr>
      </w:pPr>
      <w:r w:rsidRPr="00717A38">
        <w:rPr>
          <w:rFonts w:ascii="仿宋" w:eastAsia="仿宋" w:hAnsi="仿宋" w:cs="Times New Roman" w:hint="eastAsia"/>
          <w:sz w:val="32"/>
          <w:szCs w:val="32"/>
        </w:rPr>
        <w:t>6、及时补追穗粒肥依据：</w:t>
      </w:r>
      <w:bookmarkStart w:id="1" w:name="_Hlk130891215"/>
      <w:r w:rsidRPr="00717A38">
        <w:rPr>
          <w:rFonts w:ascii="仿宋" w:eastAsia="仿宋" w:hAnsi="仿宋" w:cs="Times New Roman" w:hint="eastAsia"/>
          <w:sz w:val="32"/>
          <w:szCs w:val="32"/>
        </w:rPr>
        <w:t>孕穗</w:t>
      </w:r>
      <w:bookmarkEnd w:id="1"/>
      <w:r w:rsidRPr="00717A38">
        <w:rPr>
          <w:rFonts w:ascii="仿宋" w:eastAsia="仿宋" w:hAnsi="仿宋" w:cs="Times New Roman" w:hint="eastAsia"/>
          <w:sz w:val="32"/>
          <w:szCs w:val="32"/>
        </w:rPr>
        <w:t>期受高温热害较轻的田块，破口前每6</w:t>
      </w:r>
      <w:r w:rsidRPr="00717A38">
        <w:rPr>
          <w:rFonts w:ascii="仿宋" w:eastAsia="仿宋" w:hAnsi="仿宋" w:cs="Times New Roman"/>
          <w:sz w:val="32"/>
          <w:szCs w:val="32"/>
        </w:rPr>
        <w:t>67m2</w:t>
      </w:r>
      <w:r w:rsidRPr="00717A38">
        <w:rPr>
          <w:rFonts w:ascii="仿宋" w:eastAsia="仿宋" w:hAnsi="仿宋" w:cs="Times New Roman" w:hint="eastAsia"/>
          <w:sz w:val="32"/>
          <w:szCs w:val="32"/>
        </w:rPr>
        <w:t>追施2</w:t>
      </w:r>
      <w:r w:rsidRPr="00717A38">
        <w:rPr>
          <w:rFonts w:ascii="仿宋" w:eastAsia="仿宋" w:hAnsi="仿宋" w:cs="Times New Roman"/>
          <w:sz w:val="32"/>
          <w:szCs w:val="32"/>
        </w:rPr>
        <w:t>kg</w:t>
      </w:r>
      <w:r w:rsidRPr="00717A38">
        <w:rPr>
          <w:rFonts w:ascii="仿宋" w:eastAsia="仿宋" w:hAnsi="仿宋" w:cs="Times New Roman" w:hint="eastAsia"/>
          <w:sz w:val="32"/>
          <w:szCs w:val="32"/>
        </w:rPr>
        <w:t>～3</w:t>
      </w:r>
      <w:r w:rsidRPr="00717A38">
        <w:rPr>
          <w:rFonts w:ascii="仿宋" w:eastAsia="仿宋" w:hAnsi="仿宋" w:cs="Times New Roman"/>
          <w:sz w:val="32"/>
          <w:szCs w:val="32"/>
        </w:rPr>
        <w:t>kg</w:t>
      </w:r>
      <w:r w:rsidRPr="00717A38">
        <w:rPr>
          <w:rFonts w:ascii="仿宋" w:eastAsia="仿宋" w:hAnsi="仿宋" w:cs="Times New Roman" w:hint="eastAsia"/>
          <w:sz w:val="32"/>
          <w:szCs w:val="32"/>
        </w:rPr>
        <w:t>尿素；或每6</w:t>
      </w:r>
      <w:r w:rsidRPr="00717A38">
        <w:rPr>
          <w:rFonts w:ascii="仿宋" w:eastAsia="仿宋" w:hAnsi="仿宋" w:cs="Times New Roman"/>
          <w:sz w:val="32"/>
          <w:szCs w:val="32"/>
        </w:rPr>
        <w:t xml:space="preserve">67m2 </w:t>
      </w:r>
      <w:r w:rsidRPr="00717A38">
        <w:rPr>
          <w:rFonts w:ascii="仿宋" w:eastAsia="仿宋" w:hAnsi="仿宋" w:cs="Times New Roman" w:hint="eastAsia"/>
          <w:sz w:val="32"/>
          <w:szCs w:val="32"/>
        </w:rPr>
        <w:t>用1</w:t>
      </w:r>
      <w:r w:rsidRPr="00717A38">
        <w:rPr>
          <w:rFonts w:ascii="仿宋" w:eastAsia="仿宋" w:hAnsi="仿宋" w:cs="Times New Roman"/>
          <w:sz w:val="32"/>
          <w:szCs w:val="32"/>
        </w:rPr>
        <w:t xml:space="preserve">50 g </w:t>
      </w:r>
      <w:r w:rsidRPr="00717A38">
        <w:rPr>
          <w:rFonts w:ascii="仿宋" w:eastAsia="仿宋" w:hAnsi="仿宋" w:cs="Times New Roman" w:hint="eastAsia"/>
          <w:sz w:val="32"/>
          <w:szCs w:val="32"/>
        </w:rPr>
        <w:t>磷酸二氢钾+</w:t>
      </w:r>
      <w:r w:rsidRPr="00717A38">
        <w:rPr>
          <w:rFonts w:ascii="仿宋" w:eastAsia="仿宋" w:hAnsi="仿宋" w:cs="Times New Roman"/>
          <w:sz w:val="32"/>
          <w:szCs w:val="32"/>
        </w:rPr>
        <w:t xml:space="preserve">1 kg </w:t>
      </w:r>
      <w:r w:rsidRPr="00717A38">
        <w:rPr>
          <w:rFonts w:ascii="仿宋" w:eastAsia="仿宋" w:hAnsi="仿宋" w:cs="Times New Roman" w:hint="eastAsia"/>
          <w:sz w:val="32"/>
          <w:szCs w:val="32"/>
        </w:rPr>
        <w:t>尿素+</w:t>
      </w:r>
      <w:r w:rsidRPr="00717A38">
        <w:rPr>
          <w:rFonts w:ascii="仿宋" w:eastAsia="仿宋" w:hAnsi="仿宋" w:cs="Times New Roman"/>
          <w:sz w:val="32"/>
          <w:szCs w:val="32"/>
        </w:rPr>
        <w:t xml:space="preserve">1 g </w:t>
      </w:r>
      <w:r w:rsidRPr="00717A38">
        <w:rPr>
          <w:rFonts w:ascii="仿宋" w:eastAsia="仿宋" w:hAnsi="仿宋" w:cs="Times New Roman" w:hint="eastAsia"/>
          <w:sz w:val="32"/>
          <w:szCs w:val="32"/>
        </w:rPr>
        <w:t>赤霉素，对水6</w:t>
      </w:r>
      <w:r w:rsidRPr="00717A38">
        <w:rPr>
          <w:rFonts w:ascii="仿宋" w:eastAsia="仿宋" w:hAnsi="仿宋" w:cs="Times New Roman"/>
          <w:sz w:val="32"/>
          <w:szCs w:val="32"/>
        </w:rPr>
        <w:t xml:space="preserve">0kg </w:t>
      </w:r>
      <w:r w:rsidRPr="00717A38">
        <w:rPr>
          <w:rFonts w:ascii="仿宋" w:eastAsia="仿宋" w:hAnsi="仿宋" w:cs="Times New Roman" w:hint="eastAsia"/>
          <w:sz w:val="32"/>
          <w:szCs w:val="32"/>
        </w:rPr>
        <w:t xml:space="preserve">在水稻齐穗至扬花期内进行叶面喷施。肥料使用应符合 NY/T 496 </w:t>
      </w:r>
      <w:r w:rsidR="002F5712" w:rsidRPr="00717A38">
        <w:rPr>
          <w:rFonts w:ascii="仿宋" w:eastAsia="仿宋" w:hAnsi="仿宋" w:cs="Times New Roman" w:hint="eastAsia"/>
          <w:sz w:val="32"/>
          <w:szCs w:val="32"/>
        </w:rPr>
        <w:t>-2010</w:t>
      </w:r>
      <w:r w:rsidRPr="00717A38">
        <w:rPr>
          <w:rFonts w:ascii="仿宋" w:eastAsia="仿宋" w:hAnsi="仿宋" w:cs="Times New Roman" w:hint="eastAsia"/>
          <w:sz w:val="32"/>
          <w:szCs w:val="32"/>
        </w:rPr>
        <w:t>的规定。</w:t>
      </w:r>
    </w:p>
    <w:p w:rsidR="0014130B" w:rsidRPr="00717A38" w:rsidRDefault="0014130B" w:rsidP="00717A38">
      <w:pPr>
        <w:spacing w:line="360" w:lineRule="auto"/>
        <w:ind w:firstLineChars="200" w:firstLine="640"/>
        <w:rPr>
          <w:rFonts w:ascii="仿宋" w:eastAsia="仿宋" w:hAnsi="仿宋" w:cs="Times New Roman"/>
          <w:sz w:val="32"/>
          <w:szCs w:val="32"/>
        </w:rPr>
      </w:pPr>
      <w:r w:rsidRPr="00717A38">
        <w:rPr>
          <w:rFonts w:ascii="仿宋" w:eastAsia="仿宋" w:hAnsi="仿宋" w:cs="Times New Roman" w:hint="eastAsia"/>
          <w:sz w:val="32"/>
          <w:szCs w:val="32"/>
        </w:rPr>
        <w:t>7、病虫草害防治依据：从节药省本、绿色防治的角度出发，同时结合试验数据，明确病虫草害防治技术。</w:t>
      </w:r>
    </w:p>
    <w:p w:rsidR="0014130B" w:rsidRPr="00717A38" w:rsidRDefault="00717A38" w:rsidP="00717A38">
      <w:pPr>
        <w:spacing w:line="360" w:lineRule="auto"/>
        <w:ind w:firstLineChars="200" w:firstLine="640"/>
        <w:rPr>
          <w:rFonts w:ascii="仿宋" w:eastAsia="仿宋" w:hAnsi="仿宋" w:cs="Times New Roman"/>
          <w:sz w:val="32"/>
          <w:szCs w:val="32"/>
        </w:rPr>
      </w:pPr>
      <w:r w:rsidRPr="00717A38">
        <w:rPr>
          <w:rFonts w:ascii="仿宋" w:eastAsia="仿宋" w:hAnsi="仿宋" w:cs="Times New Roman" w:hint="eastAsia"/>
          <w:sz w:val="32"/>
          <w:szCs w:val="32"/>
        </w:rPr>
        <w:t>8、</w:t>
      </w:r>
      <w:r w:rsidR="0014130B" w:rsidRPr="00717A38">
        <w:rPr>
          <w:rFonts w:ascii="仿宋" w:eastAsia="仿宋" w:hAnsi="仿宋" w:cs="Times New Roman" w:hint="eastAsia"/>
          <w:sz w:val="32"/>
          <w:szCs w:val="32"/>
        </w:rPr>
        <w:t>收获的依据：从</w:t>
      </w:r>
      <w:r w:rsidR="00BF02E4" w:rsidRPr="00717A38">
        <w:rPr>
          <w:rFonts w:ascii="仿宋" w:eastAsia="仿宋" w:hAnsi="仿宋" w:cs="Times New Roman" w:hint="eastAsia"/>
          <w:sz w:val="32"/>
          <w:szCs w:val="32"/>
        </w:rPr>
        <w:t>水稻</w:t>
      </w:r>
      <w:r w:rsidR="0014130B" w:rsidRPr="00717A38">
        <w:rPr>
          <w:rFonts w:ascii="仿宋" w:eastAsia="仿宋" w:hAnsi="仿宋" w:cs="Times New Roman" w:hint="eastAsia"/>
          <w:sz w:val="32"/>
          <w:szCs w:val="32"/>
        </w:rPr>
        <w:t xml:space="preserve">的产量和品质考虑，确定收获最佳时期。 </w:t>
      </w:r>
    </w:p>
    <w:p w:rsidR="0014130B" w:rsidRPr="00717A38" w:rsidRDefault="0014130B" w:rsidP="0014130B">
      <w:pPr>
        <w:spacing w:line="360" w:lineRule="auto"/>
        <w:rPr>
          <w:rFonts w:ascii="黑体" w:eastAsia="黑体" w:hAnsi="黑体" w:cs="Times New Roman"/>
          <w:b/>
          <w:bCs/>
          <w:sz w:val="32"/>
          <w:szCs w:val="32"/>
        </w:rPr>
      </w:pPr>
      <w:r w:rsidRPr="00717A38">
        <w:rPr>
          <w:rFonts w:ascii="黑体" w:eastAsia="黑体" w:hAnsi="黑体" w:cs="Times New Roman"/>
          <w:b/>
          <w:bCs/>
          <w:sz w:val="32"/>
          <w:szCs w:val="32"/>
        </w:rPr>
        <w:t>五、与相关法律法规和国家标准的关系</w:t>
      </w:r>
    </w:p>
    <w:p w:rsidR="0014130B" w:rsidRPr="00717A38" w:rsidRDefault="0014130B" w:rsidP="00717A38">
      <w:pPr>
        <w:spacing w:line="360" w:lineRule="auto"/>
        <w:ind w:firstLineChars="200" w:firstLine="640"/>
        <w:rPr>
          <w:rFonts w:ascii="仿宋" w:eastAsia="仿宋" w:hAnsi="仿宋" w:cs="Times New Roman"/>
          <w:sz w:val="32"/>
          <w:szCs w:val="32"/>
        </w:rPr>
      </w:pPr>
      <w:r w:rsidRPr="00717A38">
        <w:rPr>
          <w:rFonts w:ascii="仿宋" w:eastAsia="仿宋" w:hAnsi="仿宋" w:cs="Times New Roman"/>
          <w:sz w:val="32"/>
          <w:szCs w:val="32"/>
        </w:rPr>
        <w:t>本标准制定是遵循《中华人民共和国标准化法》等国家相关的法律和强制性标准，结合地方实际情况制定出来的，因此，与现行法律、法规及强制性标准无冲突。</w:t>
      </w:r>
    </w:p>
    <w:p w:rsidR="0014130B" w:rsidRPr="00717A38" w:rsidRDefault="0014130B" w:rsidP="0014130B">
      <w:pPr>
        <w:spacing w:line="360" w:lineRule="auto"/>
        <w:rPr>
          <w:rFonts w:ascii="黑体" w:eastAsia="黑体" w:hAnsi="黑体" w:cs="Times New Roman"/>
          <w:b/>
          <w:bCs/>
          <w:sz w:val="32"/>
          <w:szCs w:val="32"/>
        </w:rPr>
      </w:pPr>
      <w:r w:rsidRPr="00717A38">
        <w:rPr>
          <w:rFonts w:ascii="黑体" w:eastAsia="黑体" w:hAnsi="黑体" w:cs="Times New Roman"/>
          <w:b/>
          <w:bCs/>
          <w:sz w:val="32"/>
          <w:szCs w:val="32"/>
        </w:rPr>
        <w:t>六、实施推广建议</w:t>
      </w:r>
    </w:p>
    <w:p w:rsidR="004965A1" w:rsidRPr="00717A38" w:rsidRDefault="0014130B" w:rsidP="00717A38">
      <w:pPr>
        <w:spacing w:line="360" w:lineRule="auto"/>
        <w:ind w:firstLineChars="200" w:firstLine="640"/>
        <w:jc w:val="left"/>
        <w:rPr>
          <w:rFonts w:ascii="仿宋" w:eastAsia="仿宋" w:hAnsi="仿宋" w:cs="Times New Roman"/>
          <w:sz w:val="32"/>
          <w:szCs w:val="32"/>
        </w:rPr>
        <w:sectPr w:rsidR="004965A1" w:rsidRPr="00717A38">
          <w:footerReference w:type="even" r:id="rId8"/>
          <w:footerReference w:type="default" r:id="rId9"/>
          <w:pgSz w:w="11906" w:h="16838"/>
          <w:pgMar w:top="1134" w:right="1134" w:bottom="1134" w:left="1418" w:header="851" w:footer="992" w:gutter="0"/>
          <w:pgNumType w:start="0"/>
          <w:cols w:space="720"/>
          <w:titlePg/>
          <w:docGrid w:type="lines" w:linePitch="312"/>
        </w:sectPr>
      </w:pPr>
      <w:r w:rsidRPr="00717A38">
        <w:rPr>
          <w:rFonts w:ascii="仿宋" w:eastAsia="仿宋" w:hAnsi="仿宋" w:cs="Times New Roman"/>
          <w:sz w:val="32"/>
          <w:szCs w:val="32"/>
        </w:rPr>
        <w:t>本标准发布后，建议在我市</w:t>
      </w:r>
      <w:r w:rsidR="00BF02E4" w:rsidRPr="00717A38">
        <w:rPr>
          <w:rFonts w:ascii="仿宋" w:eastAsia="仿宋" w:hAnsi="仿宋" w:cs="Times New Roman" w:hint="eastAsia"/>
          <w:sz w:val="32"/>
          <w:szCs w:val="32"/>
        </w:rPr>
        <w:t>水稻生产上</w:t>
      </w:r>
      <w:r w:rsidRPr="00717A38">
        <w:rPr>
          <w:rFonts w:ascii="仿宋" w:eastAsia="仿宋" w:hAnsi="仿宋" w:cs="Times New Roman"/>
          <w:sz w:val="32"/>
          <w:szCs w:val="32"/>
        </w:rPr>
        <w:t>进行大面积推广应用；在</w:t>
      </w:r>
      <w:r w:rsidR="00BF02E4" w:rsidRPr="00717A38">
        <w:rPr>
          <w:rFonts w:ascii="仿宋" w:eastAsia="仿宋" w:hAnsi="仿宋" w:cs="Times New Roman" w:hint="eastAsia"/>
          <w:sz w:val="32"/>
          <w:szCs w:val="32"/>
        </w:rPr>
        <w:t>淮北地区</w:t>
      </w:r>
      <w:r w:rsidR="002B72DE" w:rsidRPr="00717A38">
        <w:rPr>
          <w:rFonts w:ascii="仿宋" w:eastAsia="仿宋" w:hAnsi="仿宋" w:cs="Times New Roman" w:hint="eastAsia"/>
          <w:sz w:val="32"/>
          <w:szCs w:val="32"/>
        </w:rPr>
        <w:t>其他市县</w:t>
      </w:r>
      <w:r w:rsidRPr="00717A38">
        <w:rPr>
          <w:rFonts w:ascii="仿宋" w:eastAsia="仿宋" w:hAnsi="仿宋" w:cs="Times New Roman"/>
          <w:sz w:val="32"/>
          <w:szCs w:val="32"/>
        </w:rPr>
        <w:t>的</w:t>
      </w:r>
      <w:r w:rsidR="002B72DE" w:rsidRPr="00717A38">
        <w:rPr>
          <w:rFonts w:ascii="仿宋" w:eastAsia="仿宋" w:hAnsi="仿宋" w:cs="Times New Roman" w:hint="eastAsia"/>
          <w:sz w:val="32"/>
          <w:szCs w:val="32"/>
        </w:rPr>
        <w:t>水稻</w:t>
      </w:r>
      <w:r w:rsidRPr="00717A38">
        <w:rPr>
          <w:rFonts w:ascii="仿宋" w:eastAsia="仿宋" w:hAnsi="仿宋" w:cs="Times New Roman"/>
          <w:sz w:val="32"/>
          <w:szCs w:val="32"/>
        </w:rPr>
        <w:t>主产区也可以参照本标准进行推广应</w:t>
      </w:r>
      <w:r w:rsidR="00717A38" w:rsidRPr="00717A38">
        <w:rPr>
          <w:rFonts w:ascii="仿宋" w:eastAsia="仿宋" w:hAnsi="仿宋" w:cs="Times New Roman"/>
          <w:sz w:val="32"/>
          <w:szCs w:val="32"/>
        </w:rPr>
        <w:t>用。本标准在实施过程中，应根据实际情况运用本标准制定的各个参数</w:t>
      </w:r>
      <w:r w:rsidR="00717A38" w:rsidRPr="00717A38">
        <w:rPr>
          <w:rFonts w:ascii="仿宋" w:eastAsia="仿宋" w:hAnsi="仿宋" w:cs="Times New Roman" w:hint="eastAsia"/>
          <w:sz w:val="32"/>
          <w:szCs w:val="32"/>
        </w:rPr>
        <w:t>。</w:t>
      </w:r>
    </w:p>
    <w:p w:rsidR="00863EE4" w:rsidRPr="00863EE4" w:rsidRDefault="00863EE4" w:rsidP="00717A38">
      <w:pPr>
        <w:spacing w:beforeLines="50" w:afterLines="50"/>
        <w:rPr>
          <w:rFonts w:ascii="Times New Roman" w:eastAsia="宋体" w:hAnsi="Times New Roman" w:cs="Times New Roman"/>
          <w:color w:val="000000"/>
          <w:u w:color="000000"/>
        </w:rPr>
      </w:pPr>
    </w:p>
    <w:sectPr w:rsidR="00863EE4" w:rsidRPr="00863EE4" w:rsidSect="002B72DE">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770" w:rsidRDefault="00F64770" w:rsidP="00982C15">
      <w:r>
        <w:separator/>
      </w:r>
    </w:p>
  </w:endnote>
  <w:endnote w:type="continuationSeparator" w:id="0">
    <w:p w:rsidR="00F64770" w:rsidRDefault="00F64770" w:rsidP="00982C1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29C" w:rsidRDefault="00052E22">
    <w:pPr>
      <w:pStyle w:val="a8"/>
      <w:framePr w:h="0" w:wrap="around" w:vAnchor="text" w:hAnchor="margin" w:xAlign="center" w:y="1"/>
      <w:rPr>
        <w:rStyle w:val="ab"/>
      </w:rPr>
    </w:pPr>
    <w:r>
      <w:fldChar w:fldCharType="begin"/>
    </w:r>
    <w:r w:rsidR="00EC029C">
      <w:rPr>
        <w:rStyle w:val="ab"/>
      </w:rPr>
      <w:instrText xml:space="preserve">PAGE  </w:instrText>
    </w:r>
    <w:r>
      <w:fldChar w:fldCharType="separate"/>
    </w:r>
    <w:r w:rsidR="00EC029C">
      <w:rPr>
        <w:rStyle w:val="ab"/>
      </w:rPr>
      <w:t>24</w:t>
    </w:r>
    <w:r>
      <w:fldChar w:fldCharType="end"/>
    </w:r>
  </w:p>
  <w:p w:rsidR="00EC029C" w:rsidRDefault="00EC029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29C" w:rsidRDefault="00052E22">
    <w:pPr>
      <w:pStyle w:val="a8"/>
      <w:framePr w:h="0" w:wrap="around" w:vAnchor="text" w:hAnchor="margin" w:xAlign="center" w:y="1"/>
      <w:rPr>
        <w:rStyle w:val="ab"/>
      </w:rPr>
    </w:pPr>
    <w:r>
      <w:fldChar w:fldCharType="begin"/>
    </w:r>
    <w:r w:rsidR="00EC029C">
      <w:rPr>
        <w:rStyle w:val="ab"/>
      </w:rPr>
      <w:instrText xml:space="preserve">PAGE  </w:instrText>
    </w:r>
    <w:r>
      <w:fldChar w:fldCharType="separate"/>
    </w:r>
    <w:r w:rsidR="00C73F08">
      <w:rPr>
        <w:rStyle w:val="ab"/>
        <w:noProof/>
      </w:rPr>
      <w:t>4</w:t>
    </w:r>
    <w:r>
      <w:fldChar w:fldCharType="end"/>
    </w:r>
  </w:p>
  <w:p w:rsidR="00EC029C" w:rsidRDefault="00EC029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770" w:rsidRDefault="00F64770" w:rsidP="00982C15">
      <w:r>
        <w:separator/>
      </w:r>
    </w:p>
  </w:footnote>
  <w:footnote w:type="continuationSeparator" w:id="0">
    <w:p w:rsidR="00F64770" w:rsidRDefault="00F64770" w:rsidP="00982C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867"/>
        </w:tabs>
        <w:ind w:left="867" w:hanging="360"/>
      </w:pPr>
    </w:lvl>
  </w:abstractNum>
  <w:abstractNum w:abstractNumId="1">
    <w:nsid w:val="00000002"/>
    <w:multiLevelType w:val="singleLevel"/>
    <w:tmpl w:val="00000002"/>
    <w:lvl w:ilvl="0">
      <w:start w:val="1"/>
      <w:numFmt w:val="bullet"/>
      <w:pStyle w:val="3"/>
      <w:lvlText w:val=""/>
      <w:lvlJc w:val="left"/>
      <w:pPr>
        <w:tabs>
          <w:tab w:val="num" w:pos="2040"/>
        </w:tabs>
        <w:ind w:left="2040" w:hanging="360"/>
      </w:pPr>
      <w:rPr>
        <w:rFonts w:ascii="Wingdings" w:hAnsi="Wingdings" w:hint="default"/>
      </w:rPr>
    </w:lvl>
  </w:abstractNum>
  <w:abstractNum w:abstractNumId="2">
    <w:nsid w:val="00000003"/>
    <w:multiLevelType w:val="singleLevel"/>
    <w:tmpl w:val="00000003"/>
    <w:lvl w:ilvl="0">
      <w:start w:val="1"/>
      <w:numFmt w:val="bullet"/>
      <w:pStyle w:val="a"/>
      <w:lvlText w:val=""/>
      <w:lvlJc w:val="left"/>
      <w:pPr>
        <w:tabs>
          <w:tab w:val="num" w:pos="1620"/>
        </w:tabs>
        <w:ind w:left="1620" w:hanging="360"/>
      </w:pPr>
      <w:rPr>
        <w:rFonts w:ascii="Wingdings" w:hAnsi="Wingdings" w:hint="default"/>
      </w:rPr>
    </w:lvl>
  </w:abstractNum>
  <w:abstractNum w:abstractNumId="3">
    <w:nsid w:val="00000004"/>
    <w:multiLevelType w:val="singleLevel"/>
    <w:tmpl w:val="00000004"/>
    <w:lvl w:ilvl="0">
      <w:start w:val="1"/>
      <w:numFmt w:val="bullet"/>
      <w:pStyle w:val="2"/>
      <w:lvlText w:val=""/>
      <w:lvlJc w:val="left"/>
      <w:pPr>
        <w:tabs>
          <w:tab w:val="num" w:pos="1200"/>
        </w:tabs>
        <w:ind w:left="1200" w:hanging="360"/>
      </w:pPr>
      <w:rPr>
        <w:rFonts w:ascii="Wingdings" w:hAnsi="Wingdings" w:hint="default"/>
      </w:rPr>
    </w:lvl>
  </w:abstractNum>
  <w:abstractNum w:abstractNumId="4">
    <w:nsid w:val="00000005"/>
    <w:multiLevelType w:val="singleLevel"/>
    <w:tmpl w:val="00000005"/>
    <w:lvl w:ilvl="0">
      <w:start w:val="1"/>
      <w:numFmt w:val="bullet"/>
      <w:lvlText w:val=""/>
      <w:lvlJc w:val="left"/>
      <w:pPr>
        <w:tabs>
          <w:tab w:val="num" w:pos="780"/>
        </w:tabs>
        <w:ind w:left="780" w:hanging="360"/>
      </w:pPr>
      <w:rPr>
        <w:rFonts w:ascii="Wingdings" w:hAnsi="Wingdings" w:hint="default"/>
      </w:rPr>
    </w:lvl>
  </w:abstractNum>
  <w:abstractNum w:abstractNumId="5">
    <w:nsid w:val="00000006"/>
    <w:multiLevelType w:val="singleLevel"/>
    <w:tmpl w:val="00000006"/>
    <w:lvl w:ilvl="0">
      <w:start w:val="1"/>
      <w:numFmt w:val="decimal"/>
      <w:lvlText w:val="%1."/>
      <w:lvlJc w:val="left"/>
      <w:pPr>
        <w:tabs>
          <w:tab w:val="num" w:pos="360"/>
        </w:tabs>
        <w:ind w:left="360" w:hanging="360"/>
      </w:pPr>
    </w:lvl>
  </w:abstractNum>
  <w:abstractNum w:abstractNumId="6">
    <w:nsid w:val="00000007"/>
    <w:multiLevelType w:val="singleLevel"/>
    <w:tmpl w:val="00000007"/>
    <w:lvl w:ilvl="0">
      <w:start w:val="1"/>
      <w:numFmt w:val="bullet"/>
      <w:pStyle w:val="4"/>
      <w:lvlText w:val=""/>
      <w:lvlJc w:val="left"/>
      <w:pPr>
        <w:tabs>
          <w:tab w:val="num" w:pos="360"/>
        </w:tabs>
        <w:ind w:left="360" w:hanging="360"/>
      </w:pPr>
      <w:rPr>
        <w:rFonts w:ascii="Wingdings" w:hAnsi="Wingdings" w:hint="default"/>
      </w:rPr>
    </w:lvl>
  </w:abstractNum>
  <w:abstractNum w:abstractNumId="7">
    <w:nsid w:val="00000008"/>
    <w:multiLevelType w:val="multilevel"/>
    <w:tmpl w:val="00000008"/>
    <w:lvl w:ilvl="0">
      <w:start w:val="1"/>
      <w:numFmt w:val="decimal"/>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00000010"/>
    <w:multiLevelType w:val="multilevel"/>
    <w:tmpl w:val="00000010"/>
    <w:lvl w:ilvl="0">
      <w:start w:val="1"/>
      <w:numFmt w:val="decimal"/>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00000016"/>
    <w:multiLevelType w:val="singleLevel"/>
    <w:tmpl w:val="00000016"/>
    <w:lvl w:ilvl="0">
      <w:start w:val="1"/>
      <w:numFmt w:val="decimal"/>
      <w:pStyle w:val="20"/>
      <w:lvlText w:val="%1."/>
      <w:lvlJc w:val="left"/>
      <w:pPr>
        <w:tabs>
          <w:tab w:val="num" w:pos="1620"/>
        </w:tabs>
        <w:ind w:left="1620" w:hanging="360"/>
      </w:pPr>
    </w:lvl>
  </w:abstractNum>
  <w:abstractNum w:abstractNumId="10">
    <w:nsid w:val="00000017"/>
    <w:multiLevelType w:val="singleLevel"/>
    <w:tmpl w:val="00000017"/>
    <w:lvl w:ilvl="0">
      <w:start w:val="1"/>
      <w:numFmt w:val="decimal"/>
      <w:lvlText w:val="%1."/>
      <w:lvlJc w:val="left"/>
      <w:pPr>
        <w:tabs>
          <w:tab w:val="num" w:pos="1200"/>
        </w:tabs>
        <w:ind w:left="1200" w:hanging="360"/>
      </w:pPr>
    </w:lvl>
  </w:abstractNum>
  <w:abstractNum w:abstractNumId="11">
    <w:nsid w:val="0000001D"/>
    <w:multiLevelType w:val="multilevel"/>
    <w:tmpl w:val="0000001D"/>
    <w:lvl w:ilvl="0">
      <w:start w:val="2"/>
      <w:numFmt w:val="decimal"/>
      <w:lvlText w:val="%1"/>
      <w:lvlJc w:val="left"/>
      <w:pPr>
        <w:tabs>
          <w:tab w:val="num" w:pos="765"/>
        </w:tabs>
        <w:ind w:left="765" w:hanging="765"/>
      </w:pPr>
      <w:rPr>
        <w:rFonts w:hint="default"/>
      </w:rPr>
    </w:lvl>
    <w:lvl w:ilvl="1">
      <w:start w:val="3"/>
      <w:numFmt w:val="decimal"/>
      <w:lvlText w:val="%1.%2"/>
      <w:lvlJc w:val="left"/>
      <w:pPr>
        <w:tabs>
          <w:tab w:val="num" w:pos="765"/>
        </w:tabs>
        <w:ind w:left="765" w:hanging="765"/>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2">
    <w:nsid w:val="06937748"/>
    <w:multiLevelType w:val="hybridMultilevel"/>
    <w:tmpl w:val="D020F532"/>
    <w:lvl w:ilvl="0" w:tplc="44D8797A">
      <w:start w:val="1"/>
      <w:numFmt w:val="decimal"/>
      <w:pStyle w:val="a0"/>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pStyle w:val="a1"/>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3">
    <w:nsid w:val="1E891678"/>
    <w:multiLevelType w:val="hybridMultilevel"/>
    <w:tmpl w:val="D4183B20"/>
    <w:lvl w:ilvl="0" w:tplc="358802BA">
      <w:start w:val="8"/>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4">
    <w:nsid w:val="3D315234"/>
    <w:multiLevelType w:val="hybridMultilevel"/>
    <w:tmpl w:val="1234CBA4"/>
    <w:lvl w:ilvl="0" w:tplc="2F7AD9DA">
      <w:start w:val="1"/>
      <w:numFmt w:val="decimal"/>
      <w:pStyle w:val="5"/>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nsid w:val="3EC67F61"/>
    <w:multiLevelType w:val="singleLevel"/>
    <w:tmpl w:val="00000000"/>
    <w:lvl w:ilvl="0">
      <w:start w:val="1"/>
      <w:numFmt w:val="decimal"/>
      <w:pStyle w:val="50"/>
      <w:lvlText w:val="%1."/>
      <w:lvlJc w:val="left"/>
      <w:pPr>
        <w:tabs>
          <w:tab w:val="num" w:pos="2040"/>
        </w:tabs>
        <w:ind w:left="2040" w:hanging="360"/>
      </w:pPr>
    </w:lvl>
  </w:abstractNum>
  <w:abstractNum w:abstractNumId="16">
    <w:nsid w:val="53204A0D"/>
    <w:multiLevelType w:val="hybridMultilevel"/>
    <w:tmpl w:val="45925076"/>
    <w:lvl w:ilvl="0" w:tplc="4F5CF2D4">
      <w:start w:val="1"/>
      <w:numFmt w:val="decimal"/>
      <w:pStyle w:val="40"/>
      <w:lvlText w:val="%1."/>
      <w:lvlJc w:val="left"/>
      <w:pPr>
        <w:ind w:left="960" w:hanging="360"/>
      </w:pPr>
      <w:rPr>
        <w:rFonts w:hint="default"/>
      </w:rPr>
    </w:lvl>
    <w:lvl w:ilvl="1" w:tplc="04090019" w:tentative="1">
      <w:start w:val="1"/>
      <w:numFmt w:val="lowerLetter"/>
      <w:lvlText w:val="%2)"/>
      <w:lvlJc w:val="left"/>
      <w:pPr>
        <w:ind w:left="1480" w:hanging="440"/>
      </w:pPr>
    </w:lvl>
    <w:lvl w:ilvl="2" w:tplc="0409001B" w:tentative="1">
      <w:start w:val="1"/>
      <w:numFmt w:val="lowerRoman"/>
      <w:lvlText w:val="%3."/>
      <w:lvlJc w:val="right"/>
      <w:pPr>
        <w:ind w:left="1920" w:hanging="440"/>
      </w:pPr>
    </w:lvl>
    <w:lvl w:ilvl="3" w:tplc="0409000F" w:tentative="1">
      <w:start w:val="1"/>
      <w:numFmt w:val="decimal"/>
      <w:lvlText w:val="%4."/>
      <w:lvlJc w:val="left"/>
      <w:pPr>
        <w:ind w:left="2360" w:hanging="440"/>
      </w:pPr>
    </w:lvl>
    <w:lvl w:ilvl="4" w:tplc="04090019" w:tentative="1">
      <w:start w:val="1"/>
      <w:numFmt w:val="lowerLetter"/>
      <w:lvlText w:val="%5)"/>
      <w:lvlJc w:val="left"/>
      <w:pPr>
        <w:ind w:left="2800" w:hanging="440"/>
      </w:pPr>
    </w:lvl>
    <w:lvl w:ilvl="5" w:tplc="0409001B" w:tentative="1">
      <w:start w:val="1"/>
      <w:numFmt w:val="lowerRoman"/>
      <w:lvlText w:val="%6."/>
      <w:lvlJc w:val="right"/>
      <w:pPr>
        <w:ind w:left="3240" w:hanging="440"/>
      </w:pPr>
    </w:lvl>
    <w:lvl w:ilvl="6" w:tplc="0409000F" w:tentative="1">
      <w:start w:val="1"/>
      <w:numFmt w:val="decimal"/>
      <w:lvlText w:val="%7."/>
      <w:lvlJc w:val="left"/>
      <w:pPr>
        <w:ind w:left="3680" w:hanging="440"/>
      </w:pPr>
    </w:lvl>
    <w:lvl w:ilvl="7" w:tplc="04090019" w:tentative="1">
      <w:start w:val="1"/>
      <w:numFmt w:val="lowerLetter"/>
      <w:lvlText w:val="%8)"/>
      <w:lvlJc w:val="left"/>
      <w:pPr>
        <w:ind w:left="4120" w:hanging="440"/>
      </w:pPr>
    </w:lvl>
    <w:lvl w:ilvl="8" w:tplc="0409001B" w:tentative="1">
      <w:start w:val="1"/>
      <w:numFmt w:val="lowerRoman"/>
      <w:lvlText w:val="%9."/>
      <w:lvlJc w:val="right"/>
      <w:pPr>
        <w:ind w:left="4560" w:hanging="440"/>
      </w:pPr>
    </w:lvl>
  </w:abstractNum>
  <w:abstractNum w:abstractNumId="17">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84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77A65F94"/>
    <w:multiLevelType w:val="hybridMultilevel"/>
    <w:tmpl w:val="A9ACD018"/>
    <w:lvl w:ilvl="0" w:tplc="EE826F78">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9">
    <w:nsid w:val="7DE74F20"/>
    <w:multiLevelType w:val="multilevel"/>
    <w:tmpl w:val="949251B4"/>
    <w:lvl w:ilvl="0">
      <w:start w:val="1"/>
      <w:numFmt w:val="decimal"/>
      <w:pStyle w:val="30"/>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14"/>
  </w:num>
  <w:num w:numId="3">
    <w:abstractNumId w:val="16"/>
  </w:num>
  <w:num w:numId="4">
    <w:abstractNumId w:val="19"/>
  </w:num>
  <w:num w:numId="5">
    <w:abstractNumId w:val="6"/>
  </w:num>
  <w:num w:numId="6">
    <w:abstractNumId w:val="15"/>
  </w:num>
  <w:num w:numId="7">
    <w:abstractNumId w:val="2"/>
  </w:num>
  <w:num w:numId="8">
    <w:abstractNumId w:val="3"/>
  </w:num>
  <w:num w:numId="9">
    <w:abstractNumId w:val="9"/>
  </w:num>
  <w:num w:numId="10">
    <w:abstractNumId w:val="1"/>
  </w:num>
  <w:num w:numId="11">
    <w:abstractNumId w:val="5"/>
  </w:num>
  <w:num w:numId="12">
    <w:abstractNumId w:val="0"/>
  </w:num>
  <w:num w:numId="13">
    <w:abstractNumId w:val="4"/>
  </w:num>
  <w:num w:numId="14">
    <w:abstractNumId w:val="10"/>
  </w:num>
  <w:num w:numId="15">
    <w:abstractNumId w:val="8"/>
  </w:num>
  <w:num w:numId="16">
    <w:abstractNumId w:val="7"/>
  </w:num>
  <w:num w:numId="17">
    <w:abstractNumId w:val="11"/>
  </w:num>
  <w:num w:numId="18">
    <w:abstractNumId w:val="18"/>
  </w:num>
  <w:num w:numId="19">
    <w:abstractNumId w:val="13"/>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characterSpacingControl w:val="doNotCompress"/>
  <w:hdrShapeDefaults>
    <o:shapedefaults v:ext="edit" spidmax="8194"/>
  </w:hdrShapeDefaults>
  <w:footnotePr>
    <w:footnote w:id="-1"/>
    <w:footnote w:id="0"/>
  </w:footnotePr>
  <w:endnotePr>
    <w:endnote w:id="-1"/>
    <w:endnote w:id="0"/>
  </w:endnotePr>
  <w:compat>
    <w:useFELayout/>
  </w:compat>
  <w:rsids>
    <w:rsidRoot w:val="00DC4EE5"/>
    <w:rsid w:val="00010DA2"/>
    <w:rsid w:val="00021066"/>
    <w:rsid w:val="00036F78"/>
    <w:rsid w:val="00042BDE"/>
    <w:rsid w:val="00052E22"/>
    <w:rsid w:val="0005661A"/>
    <w:rsid w:val="0005672A"/>
    <w:rsid w:val="00057542"/>
    <w:rsid w:val="00063CC2"/>
    <w:rsid w:val="000C5CD1"/>
    <w:rsid w:val="000C6222"/>
    <w:rsid w:val="000E0A29"/>
    <w:rsid w:val="000E2873"/>
    <w:rsid w:val="000F53BE"/>
    <w:rsid w:val="0014130B"/>
    <w:rsid w:val="0015335C"/>
    <w:rsid w:val="00186A62"/>
    <w:rsid w:val="001C29CA"/>
    <w:rsid w:val="001E5C0B"/>
    <w:rsid w:val="00224200"/>
    <w:rsid w:val="00241827"/>
    <w:rsid w:val="00255632"/>
    <w:rsid w:val="00256969"/>
    <w:rsid w:val="002A5B23"/>
    <w:rsid w:val="002B72DE"/>
    <w:rsid w:val="002C6FA0"/>
    <w:rsid w:val="002E3BF3"/>
    <w:rsid w:val="002F5712"/>
    <w:rsid w:val="0030114E"/>
    <w:rsid w:val="0030738B"/>
    <w:rsid w:val="003157CE"/>
    <w:rsid w:val="00316313"/>
    <w:rsid w:val="003268FA"/>
    <w:rsid w:val="00343900"/>
    <w:rsid w:val="00346E25"/>
    <w:rsid w:val="003577C1"/>
    <w:rsid w:val="00396BCB"/>
    <w:rsid w:val="003A6586"/>
    <w:rsid w:val="003A738D"/>
    <w:rsid w:val="003E60B8"/>
    <w:rsid w:val="003F1126"/>
    <w:rsid w:val="004004F5"/>
    <w:rsid w:val="00407804"/>
    <w:rsid w:val="00432AD4"/>
    <w:rsid w:val="0046283C"/>
    <w:rsid w:val="00465CE7"/>
    <w:rsid w:val="004857B7"/>
    <w:rsid w:val="0049357D"/>
    <w:rsid w:val="004965A1"/>
    <w:rsid w:val="004B276A"/>
    <w:rsid w:val="004B7B64"/>
    <w:rsid w:val="004E6AEE"/>
    <w:rsid w:val="004E7056"/>
    <w:rsid w:val="004F14DB"/>
    <w:rsid w:val="00503E14"/>
    <w:rsid w:val="00523EDA"/>
    <w:rsid w:val="00524C20"/>
    <w:rsid w:val="00550CBD"/>
    <w:rsid w:val="00567236"/>
    <w:rsid w:val="005749B5"/>
    <w:rsid w:val="00590B3D"/>
    <w:rsid w:val="005C10ED"/>
    <w:rsid w:val="005C2516"/>
    <w:rsid w:val="005D2A7A"/>
    <w:rsid w:val="005F111D"/>
    <w:rsid w:val="006037AE"/>
    <w:rsid w:val="00612E3F"/>
    <w:rsid w:val="0062312B"/>
    <w:rsid w:val="006342A4"/>
    <w:rsid w:val="0063468C"/>
    <w:rsid w:val="0064128B"/>
    <w:rsid w:val="00644E5C"/>
    <w:rsid w:val="006A585E"/>
    <w:rsid w:val="006C1C4B"/>
    <w:rsid w:val="006D4C1B"/>
    <w:rsid w:val="006E59A6"/>
    <w:rsid w:val="00717A38"/>
    <w:rsid w:val="007204FF"/>
    <w:rsid w:val="00726EA6"/>
    <w:rsid w:val="00730437"/>
    <w:rsid w:val="00775430"/>
    <w:rsid w:val="007B0D0A"/>
    <w:rsid w:val="007C4724"/>
    <w:rsid w:val="007F0BC2"/>
    <w:rsid w:val="00800904"/>
    <w:rsid w:val="0082140D"/>
    <w:rsid w:val="00832809"/>
    <w:rsid w:val="00834D46"/>
    <w:rsid w:val="0085777E"/>
    <w:rsid w:val="00861DAD"/>
    <w:rsid w:val="00863EE4"/>
    <w:rsid w:val="00877EBB"/>
    <w:rsid w:val="0089375B"/>
    <w:rsid w:val="008A1173"/>
    <w:rsid w:val="008B0D88"/>
    <w:rsid w:val="008D6114"/>
    <w:rsid w:val="00902760"/>
    <w:rsid w:val="009402AF"/>
    <w:rsid w:val="009458B0"/>
    <w:rsid w:val="009639EF"/>
    <w:rsid w:val="00977BE9"/>
    <w:rsid w:val="00982C15"/>
    <w:rsid w:val="0098368D"/>
    <w:rsid w:val="0099067D"/>
    <w:rsid w:val="00994DE0"/>
    <w:rsid w:val="009A7B7E"/>
    <w:rsid w:val="009C3240"/>
    <w:rsid w:val="009D7454"/>
    <w:rsid w:val="009E466D"/>
    <w:rsid w:val="009F66CA"/>
    <w:rsid w:val="00A07ECB"/>
    <w:rsid w:val="00A1489E"/>
    <w:rsid w:val="00A44FCE"/>
    <w:rsid w:val="00A858BC"/>
    <w:rsid w:val="00A85DD0"/>
    <w:rsid w:val="00A97514"/>
    <w:rsid w:val="00AA17C8"/>
    <w:rsid w:val="00AA618F"/>
    <w:rsid w:val="00B34083"/>
    <w:rsid w:val="00BA26C5"/>
    <w:rsid w:val="00BA4A84"/>
    <w:rsid w:val="00BA7817"/>
    <w:rsid w:val="00BC2B65"/>
    <w:rsid w:val="00BC32A5"/>
    <w:rsid w:val="00BF02E4"/>
    <w:rsid w:val="00C00FDD"/>
    <w:rsid w:val="00C54F6D"/>
    <w:rsid w:val="00C55C85"/>
    <w:rsid w:val="00C73F08"/>
    <w:rsid w:val="00C808CA"/>
    <w:rsid w:val="00CF36E2"/>
    <w:rsid w:val="00D03D9E"/>
    <w:rsid w:val="00D1435E"/>
    <w:rsid w:val="00D33D9E"/>
    <w:rsid w:val="00D449D0"/>
    <w:rsid w:val="00D50DE8"/>
    <w:rsid w:val="00D615A4"/>
    <w:rsid w:val="00D75EDD"/>
    <w:rsid w:val="00D8766F"/>
    <w:rsid w:val="00DA4947"/>
    <w:rsid w:val="00DA5C86"/>
    <w:rsid w:val="00DB2A43"/>
    <w:rsid w:val="00DC4EE5"/>
    <w:rsid w:val="00E11743"/>
    <w:rsid w:val="00E33567"/>
    <w:rsid w:val="00E6086A"/>
    <w:rsid w:val="00E64791"/>
    <w:rsid w:val="00E71325"/>
    <w:rsid w:val="00EB32F1"/>
    <w:rsid w:val="00EB7CEF"/>
    <w:rsid w:val="00EC029C"/>
    <w:rsid w:val="00ED0075"/>
    <w:rsid w:val="00ED6A6F"/>
    <w:rsid w:val="00EE124D"/>
    <w:rsid w:val="00F00AB8"/>
    <w:rsid w:val="00F20D35"/>
    <w:rsid w:val="00F52831"/>
    <w:rsid w:val="00F57E5B"/>
    <w:rsid w:val="00F64770"/>
    <w:rsid w:val="00F7334B"/>
    <w:rsid w:val="00F80486"/>
    <w:rsid w:val="00F91C58"/>
    <w:rsid w:val="00FB72D5"/>
    <w:rsid w:val="00FC05C0"/>
    <w:rsid w:val="00FD7832"/>
    <w:rsid w:val="00FF4715"/>
    <w:rsid w:val="00FF4F01"/>
    <w:rsid w:val="07856339"/>
    <w:rsid w:val="0D1673A9"/>
    <w:rsid w:val="23846C9A"/>
    <w:rsid w:val="25D06328"/>
    <w:rsid w:val="4D933B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75430"/>
    <w:pPr>
      <w:widowControl w:val="0"/>
      <w:jc w:val="both"/>
    </w:pPr>
    <w:rPr>
      <w:kern w:val="2"/>
      <w:sz w:val="21"/>
      <w:szCs w:val="24"/>
    </w:rPr>
  </w:style>
  <w:style w:type="paragraph" w:styleId="1">
    <w:name w:val="heading 1"/>
    <w:basedOn w:val="a2"/>
    <w:next w:val="a2"/>
    <w:link w:val="1Char"/>
    <w:qFormat/>
    <w:rsid w:val="004965A1"/>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1">
    <w:name w:val="heading 2"/>
    <w:basedOn w:val="a2"/>
    <w:next w:val="a2"/>
    <w:link w:val="2Char"/>
    <w:qFormat/>
    <w:rsid w:val="004965A1"/>
    <w:pPr>
      <w:keepNext/>
      <w:keepLines/>
      <w:spacing w:before="260" w:after="260" w:line="415" w:lineRule="auto"/>
      <w:outlineLvl w:val="1"/>
    </w:pPr>
    <w:rPr>
      <w:rFonts w:ascii="Arial" w:eastAsia="黑体" w:hAnsi="Arial" w:cs="Times New Roman"/>
      <w:b/>
      <w:bCs/>
      <w:sz w:val="32"/>
      <w:szCs w:val="32"/>
    </w:rPr>
  </w:style>
  <w:style w:type="paragraph" w:styleId="31">
    <w:name w:val="heading 3"/>
    <w:basedOn w:val="a2"/>
    <w:next w:val="a2"/>
    <w:link w:val="3Char"/>
    <w:qFormat/>
    <w:rsid w:val="004965A1"/>
    <w:pPr>
      <w:keepNext/>
      <w:keepLines/>
      <w:spacing w:before="260" w:after="260" w:line="415" w:lineRule="auto"/>
      <w:outlineLvl w:val="2"/>
    </w:pPr>
    <w:rPr>
      <w:rFonts w:ascii="Times New Roman" w:eastAsia="宋体" w:hAnsi="Times New Roman" w:cs="Times New Roman"/>
      <w:b/>
      <w:bCs/>
      <w:sz w:val="32"/>
      <w:szCs w:val="32"/>
    </w:rPr>
  </w:style>
  <w:style w:type="paragraph" w:styleId="41">
    <w:name w:val="heading 4"/>
    <w:basedOn w:val="a2"/>
    <w:next w:val="a2"/>
    <w:link w:val="4Char"/>
    <w:qFormat/>
    <w:rsid w:val="004965A1"/>
    <w:pPr>
      <w:keepNext/>
      <w:keepLines/>
      <w:spacing w:before="280" w:after="290" w:line="374" w:lineRule="auto"/>
      <w:outlineLvl w:val="3"/>
    </w:pPr>
    <w:rPr>
      <w:rFonts w:ascii="Arial" w:eastAsia="黑体" w:hAnsi="Arial" w:cs="Times New Roman"/>
      <w:b/>
      <w:bCs/>
      <w:sz w:val="28"/>
      <w:szCs w:val="28"/>
    </w:rPr>
  </w:style>
  <w:style w:type="paragraph" w:styleId="51">
    <w:name w:val="heading 5"/>
    <w:basedOn w:val="a2"/>
    <w:next w:val="a2"/>
    <w:link w:val="5Char"/>
    <w:qFormat/>
    <w:rsid w:val="004965A1"/>
    <w:pPr>
      <w:keepNext/>
      <w:keepLines/>
      <w:spacing w:before="280" w:after="290" w:line="374" w:lineRule="auto"/>
      <w:outlineLvl w:val="4"/>
    </w:pPr>
    <w:rPr>
      <w:rFonts w:ascii="Times New Roman" w:eastAsia="宋体" w:hAnsi="Times New Roman" w:cs="Times New Roman"/>
      <w:b/>
      <w:bCs/>
      <w:sz w:val="28"/>
      <w:szCs w:val="28"/>
    </w:rPr>
  </w:style>
  <w:style w:type="paragraph" w:styleId="6">
    <w:name w:val="heading 6"/>
    <w:basedOn w:val="a2"/>
    <w:next w:val="a2"/>
    <w:link w:val="6Char"/>
    <w:qFormat/>
    <w:rsid w:val="004965A1"/>
    <w:pPr>
      <w:keepNext/>
      <w:keepLines/>
      <w:spacing w:before="240" w:after="64" w:line="319" w:lineRule="auto"/>
      <w:outlineLvl w:val="5"/>
    </w:pPr>
    <w:rPr>
      <w:rFonts w:ascii="Arial" w:eastAsia="黑体" w:hAnsi="Arial" w:cs="Times New Roman"/>
      <w:b/>
      <w:bCs/>
      <w:sz w:val="24"/>
    </w:rPr>
  </w:style>
  <w:style w:type="paragraph" w:styleId="7">
    <w:name w:val="heading 7"/>
    <w:basedOn w:val="a2"/>
    <w:next w:val="a2"/>
    <w:link w:val="7Char"/>
    <w:qFormat/>
    <w:rsid w:val="004965A1"/>
    <w:pPr>
      <w:keepNext/>
      <w:keepLines/>
      <w:spacing w:before="240" w:after="64" w:line="319" w:lineRule="auto"/>
      <w:outlineLvl w:val="6"/>
    </w:pPr>
    <w:rPr>
      <w:rFonts w:ascii="Times New Roman" w:eastAsia="宋体" w:hAnsi="Times New Roman" w:cs="Times New Roman"/>
      <w:b/>
      <w:bCs/>
      <w:sz w:val="24"/>
    </w:rPr>
  </w:style>
  <w:style w:type="paragraph" w:styleId="8">
    <w:name w:val="heading 8"/>
    <w:basedOn w:val="a2"/>
    <w:next w:val="a2"/>
    <w:link w:val="8Char"/>
    <w:qFormat/>
    <w:rsid w:val="004965A1"/>
    <w:pPr>
      <w:keepNext/>
      <w:keepLines/>
      <w:spacing w:before="240" w:after="64" w:line="319" w:lineRule="auto"/>
      <w:outlineLvl w:val="7"/>
    </w:pPr>
    <w:rPr>
      <w:rFonts w:ascii="Arial" w:eastAsia="黑体" w:hAnsi="Arial" w:cs="Times New Roman"/>
      <w:sz w:val="24"/>
    </w:rPr>
  </w:style>
  <w:style w:type="paragraph" w:styleId="9">
    <w:name w:val="heading 9"/>
    <w:basedOn w:val="a2"/>
    <w:next w:val="a2"/>
    <w:link w:val="9Char"/>
    <w:qFormat/>
    <w:rsid w:val="004965A1"/>
    <w:pPr>
      <w:keepNext/>
      <w:keepLines/>
      <w:spacing w:before="240" w:after="64" w:line="319" w:lineRule="auto"/>
      <w:outlineLvl w:val="8"/>
    </w:pPr>
    <w:rPr>
      <w:rFonts w:ascii="Arial" w:eastAsia="黑体" w:hAnsi="Arial" w:cs="Times New Roman"/>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unhideWhenUsed/>
    <w:qFormat/>
    <w:rsid w:val="00503E14"/>
    <w:pPr>
      <w:ind w:firstLineChars="200" w:firstLine="420"/>
    </w:pPr>
  </w:style>
  <w:style w:type="paragraph" w:customStyle="1" w:styleId="CharCharChar">
    <w:name w:val="Char Char Char"/>
    <w:basedOn w:val="a2"/>
    <w:rsid w:val="00BA7817"/>
    <w:pPr>
      <w:widowControl/>
      <w:spacing w:after="160" w:line="240" w:lineRule="exact"/>
      <w:jc w:val="left"/>
    </w:pPr>
    <w:rPr>
      <w:rFonts w:ascii="Times New Roman" w:eastAsia="宋体" w:hAnsi="Times New Roman" w:cs="Times New Roman"/>
    </w:rPr>
  </w:style>
  <w:style w:type="paragraph" w:styleId="a7">
    <w:name w:val="header"/>
    <w:basedOn w:val="a2"/>
    <w:link w:val="Char"/>
    <w:rsid w:val="00982C15"/>
    <w:pPr>
      <w:tabs>
        <w:tab w:val="center" w:pos="4153"/>
        <w:tab w:val="right" w:pos="8306"/>
      </w:tabs>
      <w:snapToGrid w:val="0"/>
      <w:jc w:val="center"/>
    </w:pPr>
    <w:rPr>
      <w:sz w:val="18"/>
      <w:szCs w:val="18"/>
    </w:rPr>
  </w:style>
  <w:style w:type="character" w:customStyle="1" w:styleId="Char">
    <w:name w:val="页眉 Char"/>
    <w:basedOn w:val="a3"/>
    <w:link w:val="a7"/>
    <w:rsid w:val="00982C15"/>
    <w:rPr>
      <w:kern w:val="2"/>
      <w:sz w:val="18"/>
      <w:szCs w:val="18"/>
    </w:rPr>
  </w:style>
  <w:style w:type="paragraph" w:styleId="a8">
    <w:name w:val="footer"/>
    <w:basedOn w:val="a2"/>
    <w:link w:val="Char0"/>
    <w:rsid w:val="00982C15"/>
    <w:pPr>
      <w:tabs>
        <w:tab w:val="center" w:pos="4153"/>
        <w:tab w:val="right" w:pos="8306"/>
      </w:tabs>
      <w:snapToGrid w:val="0"/>
      <w:jc w:val="left"/>
    </w:pPr>
    <w:rPr>
      <w:sz w:val="18"/>
      <w:szCs w:val="18"/>
    </w:rPr>
  </w:style>
  <w:style w:type="character" w:customStyle="1" w:styleId="Char0">
    <w:name w:val="页脚 Char"/>
    <w:basedOn w:val="a3"/>
    <w:link w:val="a8"/>
    <w:rsid w:val="00982C15"/>
    <w:rPr>
      <w:kern w:val="2"/>
      <w:sz w:val="18"/>
      <w:szCs w:val="18"/>
    </w:rPr>
  </w:style>
  <w:style w:type="paragraph" w:customStyle="1" w:styleId="CharCharChar2">
    <w:name w:val="Char Char Char2"/>
    <w:basedOn w:val="a2"/>
    <w:rsid w:val="0085777E"/>
    <w:pPr>
      <w:widowControl/>
      <w:spacing w:after="160" w:line="240" w:lineRule="exact"/>
      <w:jc w:val="left"/>
    </w:pPr>
    <w:rPr>
      <w:rFonts w:ascii="Times New Roman" w:eastAsia="宋体" w:hAnsi="Times New Roman" w:cs="Times New Roman"/>
    </w:rPr>
  </w:style>
  <w:style w:type="paragraph" w:customStyle="1" w:styleId="CharCharChar1">
    <w:name w:val="Char Char Char1"/>
    <w:basedOn w:val="a2"/>
    <w:rsid w:val="008D6114"/>
    <w:pPr>
      <w:widowControl/>
      <w:spacing w:after="160" w:line="240" w:lineRule="exact"/>
      <w:jc w:val="left"/>
    </w:pPr>
    <w:rPr>
      <w:rFonts w:ascii="Times New Roman" w:eastAsia="宋体" w:hAnsi="Times New Roman" w:cs="Times New Roman"/>
    </w:rPr>
  </w:style>
  <w:style w:type="character" w:customStyle="1" w:styleId="1Char">
    <w:name w:val="标题 1 Char"/>
    <w:basedOn w:val="a3"/>
    <w:link w:val="1"/>
    <w:rsid w:val="004965A1"/>
    <w:rPr>
      <w:rFonts w:ascii="Times New Roman" w:eastAsia="宋体" w:hAnsi="Times New Roman" w:cs="Times New Roman"/>
      <w:b/>
      <w:bCs/>
      <w:kern w:val="44"/>
      <w:sz w:val="44"/>
      <w:szCs w:val="44"/>
    </w:rPr>
  </w:style>
  <w:style w:type="character" w:customStyle="1" w:styleId="2Char">
    <w:name w:val="标题 2 Char"/>
    <w:basedOn w:val="a3"/>
    <w:link w:val="21"/>
    <w:rsid w:val="004965A1"/>
    <w:rPr>
      <w:rFonts w:ascii="Arial" w:eastAsia="黑体" w:hAnsi="Arial" w:cs="Times New Roman"/>
      <w:b/>
      <w:bCs/>
      <w:kern w:val="2"/>
      <w:sz w:val="32"/>
      <w:szCs w:val="32"/>
    </w:rPr>
  </w:style>
  <w:style w:type="character" w:customStyle="1" w:styleId="3Char">
    <w:name w:val="标题 3 Char"/>
    <w:basedOn w:val="a3"/>
    <w:link w:val="31"/>
    <w:rsid w:val="004965A1"/>
    <w:rPr>
      <w:rFonts w:ascii="Times New Roman" w:eastAsia="宋体" w:hAnsi="Times New Roman" w:cs="Times New Roman"/>
      <w:b/>
      <w:bCs/>
      <w:kern w:val="2"/>
      <w:sz w:val="32"/>
      <w:szCs w:val="32"/>
    </w:rPr>
  </w:style>
  <w:style w:type="character" w:customStyle="1" w:styleId="4Char">
    <w:name w:val="标题 4 Char"/>
    <w:basedOn w:val="a3"/>
    <w:link w:val="41"/>
    <w:rsid w:val="004965A1"/>
    <w:rPr>
      <w:rFonts w:ascii="Arial" w:eastAsia="黑体" w:hAnsi="Arial" w:cs="Times New Roman"/>
      <w:b/>
      <w:bCs/>
      <w:kern w:val="2"/>
      <w:sz w:val="28"/>
      <w:szCs w:val="28"/>
    </w:rPr>
  </w:style>
  <w:style w:type="character" w:customStyle="1" w:styleId="5Char">
    <w:name w:val="标题 5 Char"/>
    <w:basedOn w:val="a3"/>
    <w:link w:val="51"/>
    <w:rsid w:val="004965A1"/>
    <w:rPr>
      <w:rFonts w:ascii="Times New Roman" w:eastAsia="宋体" w:hAnsi="Times New Roman" w:cs="Times New Roman"/>
      <w:b/>
      <w:bCs/>
      <w:kern w:val="2"/>
      <w:sz w:val="28"/>
      <w:szCs w:val="28"/>
    </w:rPr>
  </w:style>
  <w:style w:type="character" w:customStyle="1" w:styleId="6Char">
    <w:name w:val="标题 6 Char"/>
    <w:basedOn w:val="a3"/>
    <w:link w:val="6"/>
    <w:rsid w:val="004965A1"/>
    <w:rPr>
      <w:rFonts w:ascii="Arial" w:eastAsia="黑体" w:hAnsi="Arial" w:cs="Times New Roman"/>
      <w:b/>
      <w:bCs/>
      <w:kern w:val="2"/>
      <w:sz w:val="24"/>
      <w:szCs w:val="24"/>
    </w:rPr>
  </w:style>
  <w:style w:type="character" w:customStyle="1" w:styleId="7Char">
    <w:name w:val="标题 7 Char"/>
    <w:basedOn w:val="a3"/>
    <w:link w:val="7"/>
    <w:rsid w:val="004965A1"/>
    <w:rPr>
      <w:rFonts w:ascii="Times New Roman" w:eastAsia="宋体" w:hAnsi="Times New Roman" w:cs="Times New Roman"/>
      <w:b/>
      <w:bCs/>
      <w:kern w:val="2"/>
      <w:sz w:val="24"/>
      <w:szCs w:val="24"/>
    </w:rPr>
  </w:style>
  <w:style w:type="character" w:customStyle="1" w:styleId="8Char">
    <w:name w:val="标题 8 Char"/>
    <w:basedOn w:val="a3"/>
    <w:link w:val="8"/>
    <w:rsid w:val="004965A1"/>
    <w:rPr>
      <w:rFonts w:ascii="Arial" w:eastAsia="黑体" w:hAnsi="Arial" w:cs="Times New Roman"/>
      <w:kern w:val="2"/>
      <w:sz w:val="24"/>
      <w:szCs w:val="24"/>
    </w:rPr>
  </w:style>
  <w:style w:type="character" w:customStyle="1" w:styleId="9Char">
    <w:name w:val="标题 9 Char"/>
    <w:basedOn w:val="a3"/>
    <w:link w:val="9"/>
    <w:rsid w:val="004965A1"/>
    <w:rPr>
      <w:rFonts w:ascii="Arial" w:eastAsia="黑体" w:hAnsi="Arial" w:cs="Times New Roman"/>
      <w:kern w:val="2"/>
      <w:sz w:val="21"/>
      <w:szCs w:val="21"/>
    </w:rPr>
  </w:style>
  <w:style w:type="character" w:styleId="a9">
    <w:name w:val="Emphasis"/>
    <w:qFormat/>
    <w:rsid w:val="004965A1"/>
    <w:rPr>
      <w:i/>
      <w:iCs/>
    </w:rPr>
  </w:style>
  <w:style w:type="character" w:styleId="aa">
    <w:name w:val="annotation reference"/>
    <w:rsid w:val="004965A1"/>
    <w:rPr>
      <w:sz w:val="21"/>
      <w:szCs w:val="21"/>
    </w:rPr>
  </w:style>
  <w:style w:type="character" w:styleId="ab">
    <w:name w:val="page number"/>
    <w:basedOn w:val="a3"/>
    <w:rsid w:val="004965A1"/>
  </w:style>
  <w:style w:type="character" w:styleId="ac">
    <w:name w:val="Hyperlink"/>
    <w:rsid w:val="004965A1"/>
    <w:rPr>
      <w:strike w:val="0"/>
      <w:dstrike w:val="0"/>
      <w:color w:val="0000FF"/>
      <w:u w:val="single"/>
    </w:rPr>
  </w:style>
  <w:style w:type="paragraph" w:styleId="10">
    <w:name w:val="index 1"/>
    <w:basedOn w:val="a2"/>
    <w:next w:val="a2"/>
    <w:autoRedefine/>
    <w:unhideWhenUsed/>
    <w:rsid w:val="004965A1"/>
    <w:rPr>
      <w:rFonts w:ascii="Times New Roman" w:eastAsia="宋体" w:hAnsi="Times New Roman" w:cs="Times New Roman"/>
    </w:rPr>
  </w:style>
  <w:style w:type="paragraph" w:styleId="ad">
    <w:name w:val="index heading"/>
    <w:basedOn w:val="a2"/>
    <w:next w:val="10"/>
    <w:rsid w:val="004965A1"/>
    <w:rPr>
      <w:rFonts w:ascii="Arial" w:eastAsia="宋体" w:hAnsi="Arial" w:cs="Arial"/>
      <w:b/>
      <w:bCs/>
    </w:rPr>
  </w:style>
  <w:style w:type="paragraph" w:styleId="ae">
    <w:name w:val="Subtitle"/>
    <w:basedOn w:val="a2"/>
    <w:link w:val="Char1"/>
    <w:qFormat/>
    <w:rsid w:val="004965A1"/>
    <w:pPr>
      <w:spacing w:before="240" w:after="60" w:line="312" w:lineRule="auto"/>
      <w:jc w:val="center"/>
      <w:outlineLvl w:val="1"/>
    </w:pPr>
    <w:rPr>
      <w:rFonts w:ascii="Arial" w:eastAsia="宋体" w:hAnsi="Arial" w:cs="Arial"/>
      <w:b/>
      <w:bCs/>
      <w:kern w:val="28"/>
      <w:sz w:val="32"/>
      <w:szCs w:val="32"/>
    </w:rPr>
  </w:style>
  <w:style w:type="character" w:customStyle="1" w:styleId="Char1">
    <w:name w:val="副标题 Char"/>
    <w:basedOn w:val="a3"/>
    <w:link w:val="ae"/>
    <w:rsid w:val="004965A1"/>
    <w:rPr>
      <w:rFonts w:ascii="Arial" w:eastAsia="宋体" w:hAnsi="Arial" w:cs="Arial"/>
      <w:b/>
      <w:bCs/>
      <w:kern w:val="28"/>
      <w:sz w:val="32"/>
      <w:szCs w:val="32"/>
    </w:rPr>
  </w:style>
  <w:style w:type="paragraph" w:styleId="af">
    <w:name w:val="envelope address"/>
    <w:basedOn w:val="a2"/>
    <w:rsid w:val="004965A1"/>
    <w:pPr>
      <w:snapToGrid w:val="0"/>
      <w:ind w:leftChars="1400" w:left="100"/>
    </w:pPr>
    <w:rPr>
      <w:rFonts w:ascii="Arial" w:eastAsia="宋体" w:hAnsi="Arial" w:cs="Arial"/>
      <w:sz w:val="24"/>
    </w:rPr>
  </w:style>
  <w:style w:type="paragraph" w:styleId="a0">
    <w:name w:val="List Bullet"/>
    <w:basedOn w:val="a2"/>
    <w:rsid w:val="004965A1"/>
    <w:pPr>
      <w:numPr>
        <w:numId w:val="1"/>
      </w:numPr>
      <w:tabs>
        <w:tab w:val="left" w:pos="360"/>
      </w:tabs>
    </w:pPr>
    <w:rPr>
      <w:rFonts w:ascii="Times New Roman" w:eastAsia="宋体" w:hAnsi="Times New Roman" w:cs="Times New Roman"/>
    </w:rPr>
  </w:style>
  <w:style w:type="paragraph" w:styleId="af0">
    <w:name w:val="List"/>
    <w:basedOn w:val="a2"/>
    <w:rsid w:val="004965A1"/>
    <w:pPr>
      <w:ind w:left="200" w:hangingChars="200" w:hanging="200"/>
    </w:pPr>
    <w:rPr>
      <w:rFonts w:ascii="Times New Roman" w:eastAsia="宋体" w:hAnsi="Times New Roman" w:cs="Times New Roman"/>
    </w:rPr>
  </w:style>
  <w:style w:type="paragraph" w:styleId="60">
    <w:name w:val="toc 6"/>
    <w:basedOn w:val="a2"/>
    <w:next w:val="a2"/>
    <w:rsid w:val="004965A1"/>
    <w:pPr>
      <w:ind w:leftChars="1000" w:left="2100"/>
    </w:pPr>
    <w:rPr>
      <w:rFonts w:ascii="Times New Roman" w:eastAsia="宋体" w:hAnsi="Times New Roman" w:cs="Times New Roman"/>
    </w:rPr>
  </w:style>
  <w:style w:type="paragraph" w:styleId="af1">
    <w:name w:val="caption"/>
    <w:basedOn w:val="a2"/>
    <w:next w:val="a2"/>
    <w:qFormat/>
    <w:rsid w:val="004965A1"/>
    <w:rPr>
      <w:rFonts w:ascii="Arial" w:eastAsia="黑体" w:hAnsi="Arial" w:cs="Arial"/>
      <w:sz w:val="20"/>
      <w:szCs w:val="20"/>
    </w:rPr>
  </w:style>
  <w:style w:type="paragraph" w:styleId="af2">
    <w:name w:val="Note Heading"/>
    <w:basedOn w:val="a2"/>
    <w:next w:val="a2"/>
    <w:link w:val="Char2"/>
    <w:rsid w:val="004965A1"/>
    <w:pPr>
      <w:jc w:val="center"/>
    </w:pPr>
    <w:rPr>
      <w:rFonts w:ascii="Times New Roman" w:eastAsia="宋体" w:hAnsi="Times New Roman" w:cs="Times New Roman"/>
    </w:rPr>
  </w:style>
  <w:style w:type="character" w:customStyle="1" w:styleId="Char2">
    <w:name w:val="注释标题 Char"/>
    <w:basedOn w:val="a3"/>
    <w:link w:val="af2"/>
    <w:rsid w:val="004965A1"/>
    <w:rPr>
      <w:rFonts w:ascii="Times New Roman" w:eastAsia="宋体" w:hAnsi="Times New Roman" w:cs="Times New Roman"/>
      <w:kern w:val="2"/>
      <w:sz w:val="21"/>
      <w:szCs w:val="24"/>
    </w:rPr>
  </w:style>
  <w:style w:type="paragraph" w:styleId="af3">
    <w:name w:val="Signature"/>
    <w:basedOn w:val="a2"/>
    <w:link w:val="Char3"/>
    <w:rsid w:val="004965A1"/>
    <w:pPr>
      <w:ind w:leftChars="2100" w:left="100"/>
    </w:pPr>
    <w:rPr>
      <w:rFonts w:ascii="Times New Roman" w:eastAsia="宋体" w:hAnsi="Times New Roman" w:cs="Times New Roman"/>
    </w:rPr>
  </w:style>
  <w:style w:type="character" w:customStyle="1" w:styleId="Char3">
    <w:name w:val="签名 Char"/>
    <w:basedOn w:val="a3"/>
    <w:link w:val="af3"/>
    <w:rsid w:val="004965A1"/>
    <w:rPr>
      <w:rFonts w:ascii="Times New Roman" w:eastAsia="宋体" w:hAnsi="Times New Roman" w:cs="Times New Roman"/>
      <w:kern w:val="2"/>
      <w:sz w:val="21"/>
      <w:szCs w:val="24"/>
    </w:rPr>
  </w:style>
  <w:style w:type="paragraph" w:styleId="af4">
    <w:name w:val="toa heading"/>
    <w:basedOn w:val="a2"/>
    <w:next w:val="a2"/>
    <w:rsid w:val="004965A1"/>
    <w:pPr>
      <w:spacing w:before="120"/>
    </w:pPr>
    <w:rPr>
      <w:rFonts w:ascii="Arial" w:eastAsia="宋体" w:hAnsi="Arial" w:cs="Arial"/>
      <w:sz w:val="24"/>
    </w:rPr>
  </w:style>
  <w:style w:type="paragraph" w:styleId="22">
    <w:name w:val="Body Text Indent 2"/>
    <w:basedOn w:val="a2"/>
    <w:link w:val="2Char0"/>
    <w:rsid w:val="004965A1"/>
    <w:pPr>
      <w:spacing w:after="120" w:line="480" w:lineRule="auto"/>
      <w:ind w:leftChars="200" w:left="420"/>
    </w:pPr>
    <w:rPr>
      <w:rFonts w:ascii="Times New Roman" w:eastAsia="宋体" w:hAnsi="Times New Roman" w:cs="Times New Roman"/>
    </w:rPr>
  </w:style>
  <w:style w:type="character" w:customStyle="1" w:styleId="2Char0">
    <w:name w:val="正文文本缩进 2 Char"/>
    <w:basedOn w:val="a3"/>
    <w:link w:val="22"/>
    <w:rsid w:val="004965A1"/>
    <w:rPr>
      <w:rFonts w:ascii="Times New Roman" w:eastAsia="宋体" w:hAnsi="Times New Roman" w:cs="Times New Roman"/>
      <w:kern w:val="2"/>
      <w:sz w:val="21"/>
      <w:szCs w:val="24"/>
    </w:rPr>
  </w:style>
  <w:style w:type="paragraph" w:styleId="32">
    <w:name w:val="Body Text Indent 3"/>
    <w:basedOn w:val="a2"/>
    <w:link w:val="3Char0"/>
    <w:rsid w:val="004965A1"/>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3"/>
    <w:link w:val="32"/>
    <w:rsid w:val="004965A1"/>
    <w:rPr>
      <w:rFonts w:ascii="Times New Roman" w:eastAsia="宋体" w:hAnsi="Times New Roman" w:cs="Times New Roman"/>
      <w:kern w:val="2"/>
      <w:sz w:val="16"/>
      <w:szCs w:val="16"/>
    </w:rPr>
  </w:style>
  <w:style w:type="paragraph" w:styleId="90">
    <w:name w:val="index 9"/>
    <w:basedOn w:val="a2"/>
    <w:next w:val="a2"/>
    <w:rsid w:val="004965A1"/>
    <w:pPr>
      <w:ind w:leftChars="1600" w:left="1600"/>
    </w:pPr>
    <w:rPr>
      <w:rFonts w:ascii="Times New Roman" w:eastAsia="宋体" w:hAnsi="Times New Roman" w:cs="Times New Roman"/>
    </w:rPr>
  </w:style>
  <w:style w:type="paragraph" w:styleId="5">
    <w:name w:val="List Number 5"/>
    <w:basedOn w:val="a2"/>
    <w:rsid w:val="004965A1"/>
    <w:pPr>
      <w:numPr>
        <w:numId w:val="2"/>
      </w:numPr>
      <w:tabs>
        <w:tab w:val="left" w:pos="2040"/>
      </w:tabs>
    </w:pPr>
    <w:rPr>
      <w:rFonts w:ascii="Times New Roman" w:eastAsia="宋体" w:hAnsi="Times New Roman" w:cs="Times New Roman"/>
    </w:rPr>
  </w:style>
  <w:style w:type="paragraph" w:styleId="33">
    <w:name w:val="List Continue 3"/>
    <w:basedOn w:val="a2"/>
    <w:rsid w:val="004965A1"/>
    <w:pPr>
      <w:spacing w:after="120"/>
      <w:ind w:leftChars="600" w:left="1260"/>
    </w:pPr>
    <w:rPr>
      <w:rFonts w:ascii="Times New Roman" w:eastAsia="宋体" w:hAnsi="Times New Roman" w:cs="Times New Roman"/>
    </w:rPr>
  </w:style>
  <w:style w:type="paragraph" w:styleId="af5">
    <w:name w:val="annotation text"/>
    <w:basedOn w:val="a2"/>
    <w:link w:val="Char4"/>
    <w:unhideWhenUsed/>
    <w:rsid w:val="004965A1"/>
    <w:pPr>
      <w:jc w:val="left"/>
    </w:pPr>
    <w:rPr>
      <w:rFonts w:ascii="Times New Roman" w:eastAsia="宋体" w:hAnsi="Times New Roman" w:cs="Times New Roman"/>
    </w:rPr>
  </w:style>
  <w:style w:type="character" w:customStyle="1" w:styleId="Char4">
    <w:name w:val="批注文字 Char"/>
    <w:basedOn w:val="a3"/>
    <w:link w:val="af5"/>
    <w:rsid w:val="004965A1"/>
    <w:rPr>
      <w:rFonts w:ascii="Times New Roman" w:eastAsia="宋体" w:hAnsi="Times New Roman" w:cs="Times New Roman"/>
      <w:kern w:val="2"/>
      <w:sz w:val="21"/>
      <w:szCs w:val="24"/>
    </w:rPr>
  </w:style>
  <w:style w:type="paragraph" w:styleId="af6">
    <w:name w:val="annotation subject"/>
    <w:basedOn w:val="af5"/>
    <w:next w:val="af5"/>
    <w:link w:val="Char5"/>
    <w:rsid w:val="004965A1"/>
    <w:rPr>
      <w:b/>
      <w:bCs/>
    </w:rPr>
  </w:style>
  <w:style w:type="character" w:customStyle="1" w:styleId="Char5">
    <w:name w:val="批注主题 Char"/>
    <w:basedOn w:val="Char4"/>
    <w:link w:val="af6"/>
    <w:rsid w:val="004965A1"/>
    <w:rPr>
      <w:rFonts w:ascii="Times New Roman" w:eastAsia="宋体" w:hAnsi="Times New Roman" w:cs="Times New Roman"/>
      <w:b/>
      <w:bCs/>
      <w:kern w:val="2"/>
      <w:sz w:val="21"/>
      <w:szCs w:val="24"/>
    </w:rPr>
  </w:style>
  <w:style w:type="paragraph" w:styleId="af7">
    <w:name w:val="Normal (Web)"/>
    <w:basedOn w:val="a2"/>
    <w:rsid w:val="004965A1"/>
    <w:pPr>
      <w:widowControl/>
      <w:spacing w:before="100" w:beforeAutospacing="1" w:after="100" w:afterAutospacing="1"/>
      <w:jc w:val="left"/>
    </w:pPr>
    <w:rPr>
      <w:rFonts w:ascii="Arial Unicode MS" w:eastAsia="Arial Unicode MS" w:hAnsi="Arial Unicode MS" w:cs="Arial Unicode MS"/>
      <w:kern w:val="0"/>
      <w:sz w:val="24"/>
    </w:rPr>
  </w:style>
  <w:style w:type="paragraph" w:styleId="52">
    <w:name w:val="toc 5"/>
    <w:basedOn w:val="a2"/>
    <w:next w:val="a2"/>
    <w:rsid w:val="004965A1"/>
    <w:pPr>
      <w:ind w:leftChars="800" w:left="1680"/>
    </w:pPr>
    <w:rPr>
      <w:rFonts w:ascii="Times New Roman" w:eastAsia="宋体" w:hAnsi="Times New Roman" w:cs="Times New Roman"/>
    </w:rPr>
  </w:style>
  <w:style w:type="paragraph" w:styleId="11">
    <w:name w:val="toc 1"/>
    <w:basedOn w:val="a2"/>
    <w:next w:val="a2"/>
    <w:rsid w:val="004965A1"/>
    <w:rPr>
      <w:rFonts w:ascii="Times New Roman" w:eastAsia="宋体" w:hAnsi="Times New Roman" w:cs="Times New Roman"/>
    </w:rPr>
  </w:style>
  <w:style w:type="paragraph" w:styleId="af8">
    <w:name w:val="endnote text"/>
    <w:basedOn w:val="a2"/>
    <w:link w:val="Char6"/>
    <w:rsid w:val="004965A1"/>
    <w:pPr>
      <w:snapToGrid w:val="0"/>
      <w:jc w:val="left"/>
    </w:pPr>
    <w:rPr>
      <w:rFonts w:ascii="Times New Roman" w:eastAsia="宋体" w:hAnsi="Times New Roman" w:cs="Times New Roman"/>
    </w:rPr>
  </w:style>
  <w:style w:type="character" w:customStyle="1" w:styleId="Char6">
    <w:name w:val="尾注文本 Char"/>
    <w:basedOn w:val="a3"/>
    <w:link w:val="af8"/>
    <w:rsid w:val="004965A1"/>
    <w:rPr>
      <w:rFonts w:ascii="Times New Roman" w:eastAsia="宋体" w:hAnsi="Times New Roman" w:cs="Times New Roman"/>
      <w:kern w:val="2"/>
      <w:sz w:val="21"/>
      <w:szCs w:val="24"/>
    </w:rPr>
  </w:style>
  <w:style w:type="paragraph" w:styleId="af9">
    <w:name w:val="Salutation"/>
    <w:basedOn w:val="a2"/>
    <w:next w:val="a2"/>
    <w:link w:val="Char7"/>
    <w:rsid w:val="004965A1"/>
    <w:rPr>
      <w:rFonts w:ascii="Times New Roman" w:eastAsia="宋体" w:hAnsi="Times New Roman" w:cs="Times New Roman"/>
    </w:rPr>
  </w:style>
  <w:style w:type="character" w:customStyle="1" w:styleId="Char7">
    <w:name w:val="称呼 Char"/>
    <w:basedOn w:val="a3"/>
    <w:link w:val="af9"/>
    <w:rsid w:val="004965A1"/>
    <w:rPr>
      <w:rFonts w:ascii="Times New Roman" w:eastAsia="宋体" w:hAnsi="Times New Roman" w:cs="Times New Roman"/>
      <w:kern w:val="2"/>
      <w:sz w:val="21"/>
      <w:szCs w:val="24"/>
    </w:rPr>
  </w:style>
  <w:style w:type="paragraph" w:styleId="23">
    <w:name w:val="Body Text 2"/>
    <w:basedOn w:val="a2"/>
    <w:link w:val="2Char1"/>
    <w:rsid w:val="004965A1"/>
    <w:pPr>
      <w:spacing w:after="120" w:line="480" w:lineRule="auto"/>
    </w:pPr>
    <w:rPr>
      <w:rFonts w:ascii="Times New Roman" w:eastAsia="宋体" w:hAnsi="Times New Roman" w:cs="Times New Roman"/>
    </w:rPr>
  </w:style>
  <w:style w:type="character" w:customStyle="1" w:styleId="2Char1">
    <w:name w:val="正文文本 2 Char"/>
    <w:basedOn w:val="a3"/>
    <w:link w:val="23"/>
    <w:rsid w:val="004965A1"/>
    <w:rPr>
      <w:rFonts w:ascii="Times New Roman" w:eastAsia="宋体" w:hAnsi="Times New Roman" w:cs="Times New Roman"/>
      <w:kern w:val="2"/>
      <w:sz w:val="21"/>
      <w:szCs w:val="24"/>
    </w:rPr>
  </w:style>
  <w:style w:type="paragraph" w:styleId="afa">
    <w:name w:val="Block Text"/>
    <w:basedOn w:val="a2"/>
    <w:rsid w:val="004965A1"/>
    <w:pPr>
      <w:spacing w:after="120"/>
      <w:ind w:leftChars="700" w:left="1440" w:rightChars="700" w:right="1440"/>
    </w:pPr>
    <w:rPr>
      <w:rFonts w:ascii="Times New Roman" w:eastAsia="宋体" w:hAnsi="Times New Roman" w:cs="Times New Roman"/>
    </w:rPr>
  </w:style>
  <w:style w:type="paragraph" w:styleId="34">
    <w:name w:val="List 3"/>
    <w:basedOn w:val="a2"/>
    <w:rsid w:val="004965A1"/>
    <w:pPr>
      <w:ind w:leftChars="400" w:left="100" w:hangingChars="200" w:hanging="200"/>
    </w:pPr>
    <w:rPr>
      <w:rFonts w:ascii="Times New Roman" w:eastAsia="宋体" w:hAnsi="Times New Roman" w:cs="Times New Roman"/>
    </w:rPr>
  </w:style>
  <w:style w:type="paragraph" w:styleId="24">
    <w:name w:val="List Continue 2"/>
    <w:basedOn w:val="a2"/>
    <w:rsid w:val="004965A1"/>
    <w:pPr>
      <w:spacing w:after="120"/>
      <w:ind w:leftChars="400" w:left="840"/>
    </w:pPr>
    <w:rPr>
      <w:rFonts w:ascii="Times New Roman" w:eastAsia="宋体" w:hAnsi="Times New Roman" w:cs="Times New Roman"/>
    </w:rPr>
  </w:style>
  <w:style w:type="paragraph" w:styleId="53">
    <w:name w:val="List Continue 5"/>
    <w:basedOn w:val="a2"/>
    <w:rsid w:val="004965A1"/>
    <w:pPr>
      <w:spacing w:after="120"/>
      <w:ind w:leftChars="1000" w:left="2100"/>
    </w:pPr>
    <w:rPr>
      <w:rFonts w:ascii="Times New Roman" w:eastAsia="宋体" w:hAnsi="Times New Roman" w:cs="Times New Roman"/>
    </w:rPr>
  </w:style>
  <w:style w:type="paragraph" w:styleId="afb">
    <w:name w:val="Normal Indent"/>
    <w:basedOn w:val="a2"/>
    <w:rsid w:val="004965A1"/>
    <w:pPr>
      <w:ind w:firstLineChars="200" w:firstLine="420"/>
    </w:pPr>
    <w:rPr>
      <w:rFonts w:ascii="Times New Roman" w:eastAsia="宋体" w:hAnsi="Times New Roman" w:cs="Times New Roman"/>
    </w:rPr>
  </w:style>
  <w:style w:type="paragraph" w:styleId="40">
    <w:name w:val="List Bullet 4"/>
    <w:basedOn w:val="a2"/>
    <w:rsid w:val="004965A1"/>
    <w:pPr>
      <w:numPr>
        <w:numId w:val="3"/>
      </w:numPr>
      <w:tabs>
        <w:tab w:val="left" w:pos="1620"/>
      </w:tabs>
    </w:pPr>
    <w:rPr>
      <w:rFonts w:ascii="Times New Roman" w:eastAsia="宋体" w:hAnsi="Times New Roman" w:cs="Times New Roman"/>
    </w:rPr>
  </w:style>
  <w:style w:type="paragraph" w:styleId="afc">
    <w:name w:val="Body Text"/>
    <w:basedOn w:val="a2"/>
    <w:link w:val="Char8"/>
    <w:unhideWhenUsed/>
    <w:rsid w:val="004965A1"/>
    <w:pPr>
      <w:spacing w:after="120"/>
    </w:pPr>
    <w:rPr>
      <w:rFonts w:ascii="Times New Roman" w:eastAsia="宋体" w:hAnsi="Times New Roman" w:cs="Times New Roman"/>
    </w:rPr>
  </w:style>
  <w:style w:type="character" w:customStyle="1" w:styleId="Char8">
    <w:name w:val="正文文本 Char"/>
    <w:basedOn w:val="a3"/>
    <w:link w:val="afc"/>
    <w:rsid w:val="004965A1"/>
    <w:rPr>
      <w:rFonts w:ascii="Times New Roman" w:eastAsia="宋体" w:hAnsi="Times New Roman" w:cs="Times New Roman"/>
      <w:kern w:val="2"/>
      <w:sz w:val="21"/>
      <w:szCs w:val="24"/>
    </w:rPr>
  </w:style>
  <w:style w:type="paragraph" w:styleId="afd">
    <w:name w:val="Body Text First Indent"/>
    <w:basedOn w:val="afc"/>
    <w:link w:val="Char9"/>
    <w:rsid w:val="004965A1"/>
    <w:pPr>
      <w:ind w:firstLineChars="100" w:firstLine="420"/>
    </w:pPr>
  </w:style>
  <w:style w:type="character" w:customStyle="1" w:styleId="Char9">
    <w:name w:val="正文首行缩进 Char"/>
    <w:basedOn w:val="Char8"/>
    <w:link w:val="afd"/>
    <w:rsid w:val="004965A1"/>
    <w:rPr>
      <w:rFonts w:ascii="Times New Roman" w:eastAsia="宋体" w:hAnsi="Times New Roman" w:cs="Times New Roman"/>
      <w:kern w:val="2"/>
      <w:sz w:val="21"/>
      <w:szCs w:val="24"/>
    </w:rPr>
  </w:style>
  <w:style w:type="paragraph" w:styleId="30">
    <w:name w:val="List Bullet 3"/>
    <w:basedOn w:val="a2"/>
    <w:rsid w:val="004965A1"/>
    <w:pPr>
      <w:numPr>
        <w:numId w:val="4"/>
      </w:numPr>
      <w:tabs>
        <w:tab w:val="left" w:pos="1200"/>
      </w:tabs>
    </w:pPr>
    <w:rPr>
      <w:rFonts w:ascii="Times New Roman" w:eastAsia="宋体" w:hAnsi="Times New Roman" w:cs="Times New Roman"/>
    </w:rPr>
  </w:style>
  <w:style w:type="paragraph" w:styleId="91">
    <w:name w:val="toc 9"/>
    <w:basedOn w:val="a2"/>
    <w:next w:val="a2"/>
    <w:rsid w:val="004965A1"/>
    <w:pPr>
      <w:ind w:leftChars="1600" w:left="3360"/>
    </w:pPr>
    <w:rPr>
      <w:rFonts w:ascii="Times New Roman" w:eastAsia="宋体" w:hAnsi="Times New Roman" w:cs="Times New Roman"/>
    </w:rPr>
  </w:style>
  <w:style w:type="paragraph" w:styleId="4">
    <w:name w:val="List Number 4"/>
    <w:basedOn w:val="a2"/>
    <w:rsid w:val="004965A1"/>
    <w:pPr>
      <w:numPr>
        <w:numId w:val="5"/>
      </w:numPr>
      <w:tabs>
        <w:tab w:val="left" w:pos="1620"/>
      </w:tabs>
    </w:pPr>
    <w:rPr>
      <w:rFonts w:ascii="Times New Roman" w:eastAsia="宋体" w:hAnsi="Times New Roman" w:cs="Times New Roman"/>
    </w:rPr>
  </w:style>
  <w:style w:type="paragraph" w:styleId="afe">
    <w:name w:val="Body Text Indent"/>
    <w:basedOn w:val="a2"/>
    <w:link w:val="Chara"/>
    <w:rsid w:val="004965A1"/>
    <w:pPr>
      <w:ind w:firstLine="435"/>
    </w:pPr>
    <w:rPr>
      <w:rFonts w:ascii="Times New Roman" w:eastAsia="宋体" w:hAnsi="Times New Roman" w:cs="Times New Roman"/>
    </w:rPr>
  </w:style>
  <w:style w:type="character" w:customStyle="1" w:styleId="Chara">
    <w:name w:val="正文文本缩进 Char"/>
    <w:basedOn w:val="a3"/>
    <w:link w:val="afe"/>
    <w:rsid w:val="004965A1"/>
    <w:rPr>
      <w:rFonts w:ascii="Times New Roman" w:eastAsia="宋体" w:hAnsi="Times New Roman" w:cs="Times New Roman"/>
      <w:kern w:val="2"/>
      <w:sz w:val="21"/>
      <w:szCs w:val="24"/>
    </w:rPr>
  </w:style>
  <w:style w:type="paragraph" w:styleId="25">
    <w:name w:val="index 2"/>
    <w:basedOn w:val="a2"/>
    <w:next w:val="a2"/>
    <w:rsid w:val="004965A1"/>
    <w:pPr>
      <w:ind w:leftChars="200" w:left="200"/>
    </w:pPr>
    <w:rPr>
      <w:rFonts w:ascii="Times New Roman" w:eastAsia="宋体" w:hAnsi="Times New Roman" w:cs="Times New Roman"/>
    </w:rPr>
  </w:style>
  <w:style w:type="paragraph" w:styleId="42">
    <w:name w:val="toc 4"/>
    <w:basedOn w:val="a2"/>
    <w:next w:val="a2"/>
    <w:rsid w:val="004965A1"/>
    <w:pPr>
      <w:ind w:leftChars="600" w:left="1260"/>
    </w:pPr>
    <w:rPr>
      <w:rFonts w:ascii="Times New Roman" w:eastAsia="宋体" w:hAnsi="Times New Roman" w:cs="Times New Roman"/>
    </w:rPr>
  </w:style>
  <w:style w:type="paragraph" w:styleId="80">
    <w:name w:val="toc 8"/>
    <w:basedOn w:val="a2"/>
    <w:next w:val="a2"/>
    <w:rsid w:val="004965A1"/>
    <w:pPr>
      <w:ind w:leftChars="1400" w:left="2940"/>
    </w:pPr>
    <w:rPr>
      <w:rFonts w:ascii="Times New Roman" w:eastAsia="宋体" w:hAnsi="Times New Roman" w:cs="Times New Roman"/>
    </w:rPr>
  </w:style>
  <w:style w:type="paragraph" w:styleId="aff">
    <w:name w:val="Document Map"/>
    <w:basedOn w:val="a2"/>
    <w:link w:val="Charb"/>
    <w:rsid w:val="004965A1"/>
    <w:pPr>
      <w:shd w:val="clear" w:color="auto" w:fill="000080"/>
    </w:pPr>
    <w:rPr>
      <w:rFonts w:ascii="Times New Roman" w:eastAsia="宋体" w:hAnsi="Times New Roman" w:cs="Times New Roman"/>
    </w:rPr>
  </w:style>
  <w:style w:type="character" w:customStyle="1" w:styleId="Charb">
    <w:name w:val="文档结构图 Char"/>
    <w:basedOn w:val="a3"/>
    <w:link w:val="aff"/>
    <w:rsid w:val="004965A1"/>
    <w:rPr>
      <w:rFonts w:ascii="Times New Roman" w:eastAsia="宋体" w:hAnsi="Times New Roman" w:cs="Times New Roman"/>
      <w:kern w:val="2"/>
      <w:sz w:val="21"/>
      <w:szCs w:val="24"/>
      <w:shd w:val="clear" w:color="auto" w:fill="000080"/>
    </w:rPr>
  </w:style>
  <w:style w:type="paragraph" w:styleId="aff0">
    <w:name w:val="List Continue"/>
    <w:basedOn w:val="a2"/>
    <w:rsid w:val="004965A1"/>
    <w:pPr>
      <w:spacing w:after="120"/>
      <w:ind w:leftChars="200" w:left="420"/>
    </w:pPr>
    <w:rPr>
      <w:rFonts w:ascii="Times New Roman" w:eastAsia="宋体" w:hAnsi="Times New Roman" w:cs="Times New Roman"/>
    </w:rPr>
  </w:style>
  <w:style w:type="paragraph" w:styleId="aff1">
    <w:name w:val="table of authorities"/>
    <w:basedOn w:val="a2"/>
    <w:next w:val="a2"/>
    <w:rsid w:val="004965A1"/>
    <w:pPr>
      <w:ind w:leftChars="200" w:left="420"/>
    </w:pPr>
    <w:rPr>
      <w:rFonts w:ascii="Times New Roman" w:eastAsia="宋体" w:hAnsi="Times New Roman" w:cs="Times New Roman"/>
    </w:rPr>
  </w:style>
  <w:style w:type="paragraph" w:styleId="50">
    <w:name w:val="List Bullet 5"/>
    <w:basedOn w:val="a2"/>
    <w:rsid w:val="004965A1"/>
    <w:pPr>
      <w:numPr>
        <w:numId w:val="6"/>
      </w:numPr>
      <w:tabs>
        <w:tab w:val="left" w:pos="2040"/>
      </w:tabs>
    </w:pPr>
    <w:rPr>
      <w:rFonts w:ascii="Times New Roman" w:eastAsia="宋体" w:hAnsi="Times New Roman" w:cs="Times New Roman"/>
    </w:rPr>
  </w:style>
  <w:style w:type="paragraph" w:styleId="aff2">
    <w:name w:val="Title"/>
    <w:basedOn w:val="a2"/>
    <w:link w:val="Charc"/>
    <w:qFormat/>
    <w:rsid w:val="004965A1"/>
    <w:pPr>
      <w:spacing w:before="240" w:after="60"/>
      <w:jc w:val="center"/>
      <w:outlineLvl w:val="0"/>
    </w:pPr>
    <w:rPr>
      <w:rFonts w:ascii="Arial" w:eastAsia="宋体" w:hAnsi="Arial" w:cs="Arial"/>
      <w:b/>
      <w:bCs/>
      <w:sz w:val="32"/>
      <w:szCs w:val="32"/>
    </w:rPr>
  </w:style>
  <w:style w:type="character" w:customStyle="1" w:styleId="Charc">
    <w:name w:val="标题 Char"/>
    <w:basedOn w:val="a3"/>
    <w:link w:val="aff2"/>
    <w:rsid w:val="004965A1"/>
    <w:rPr>
      <w:rFonts w:ascii="Arial" w:eastAsia="宋体" w:hAnsi="Arial" w:cs="Arial"/>
      <w:b/>
      <w:bCs/>
      <w:kern w:val="2"/>
      <w:sz w:val="32"/>
      <w:szCs w:val="32"/>
    </w:rPr>
  </w:style>
  <w:style w:type="paragraph" w:styleId="aff3">
    <w:name w:val="Plain Text"/>
    <w:basedOn w:val="a2"/>
    <w:link w:val="Chard"/>
    <w:rsid w:val="004965A1"/>
    <w:rPr>
      <w:rFonts w:ascii="宋体" w:eastAsia="宋体" w:hAnsi="Courier New" w:cs="Courier New"/>
      <w:szCs w:val="21"/>
    </w:rPr>
  </w:style>
  <w:style w:type="character" w:customStyle="1" w:styleId="Chard">
    <w:name w:val="纯文本 Char"/>
    <w:basedOn w:val="a3"/>
    <w:link w:val="aff3"/>
    <w:rsid w:val="004965A1"/>
    <w:rPr>
      <w:rFonts w:ascii="宋体" w:eastAsia="宋体" w:hAnsi="Courier New" w:cs="Courier New"/>
      <w:kern w:val="2"/>
      <w:sz w:val="21"/>
      <w:szCs w:val="21"/>
    </w:rPr>
  </w:style>
  <w:style w:type="paragraph" w:styleId="aff4">
    <w:name w:val="macro"/>
    <w:link w:val="Chare"/>
    <w:rsid w:val="004965A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Courier New"/>
      <w:kern w:val="2"/>
      <w:sz w:val="24"/>
      <w:szCs w:val="24"/>
    </w:rPr>
  </w:style>
  <w:style w:type="character" w:customStyle="1" w:styleId="Chare">
    <w:name w:val="宏文本 Char"/>
    <w:basedOn w:val="a3"/>
    <w:link w:val="aff4"/>
    <w:rsid w:val="004965A1"/>
    <w:rPr>
      <w:rFonts w:ascii="Courier New" w:eastAsia="宋体" w:hAnsi="Courier New" w:cs="Courier New"/>
      <w:kern w:val="2"/>
      <w:sz w:val="24"/>
      <w:szCs w:val="24"/>
    </w:rPr>
  </w:style>
  <w:style w:type="paragraph" w:styleId="a">
    <w:name w:val="List Number"/>
    <w:basedOn w:val="a2"/>
    <w:rsid w:val="004965A1"/>
    <w:pPr>
      <w:numPr>
        <w:numId w:val="7"/>
      </w:numPr>
      <w:tabs>
        <w:tab w:val="left" w:pos="360"/>
      </w:tabs>
    </w:pPr>
    <w:rPr>
      <w:rFonts w:ascii="Times New Roman" w:eastAsia="宋体" w:hAnsi="Times New Roman" w:cs="Times New Roman"/>
    </w:rPr>
  </w:style>
  <w:style w:type="paragraph" w:styleId="81">
    <w:name w:val="index 8"/>
    <w:basedOn w:val="a2"/>
    <w:next w:val="a2"/>
    <w:rsid w:val="004965A1"/>
    <w:pPr>
      <w:ind w:leftChars="1400" w:left="1400"/>
    </w:pPr>
    <w:rPr>
      <w:rFonts w:ascii="Times New Roman" w:eastAsia="宋体" w:hAnsi="Times New Roman" w:cs="Times New Roman"/>
    </w:rPr>
  </w:style>
  <w:style w:type="paragraph" w:styleId="aff5">
    <w:name w:val="Date"/>
    <w:basedOn w:val="a2"/>
    <w:next w:val="a2"/>
    <w:link w:val="Charf"/>
    <w:rsid w:val="004965A1"/>
    <w:pPr>
      <w:ind w:leftChars="2500" w:left="100"/>
    </w:pPr>
    <w:rPr>
      <w:rFonts w:ascii="Times New Roman" w:eastAsia="宋体" w:hAnsi="Times New Roman" w:cs="Times New Roman"/>
    </w:rPr>
  </w:style>
  <w:style w:type="character" w:customStyle="1" w:styleId="Charf">
    <w:name w:val="日期 Char"/>
    <w:basedOn w:val="a3"/>
    <w:link w:val="aff5"/>
    <w:rsid w:val="004965A1"/>
    <w:rPr>
      <w:rFonts w:ascii="Times New Roman" w:eastAsia="宋体" w:hAnsi="Times New Roman" w:cs="Times New Roman"/>
      <w:kern w:val="2"/>
      <w:sz w:val="21"/>
      <w:szCs w:val="24"/>
    </w:rPr>
  </w:style>
  <w:style w:type="paragraph" w:styleId="HTML">
    <w:name w:val="HTML Address"/>
    <w:basedOn w:val="a2"/>
    <w:link w:val="HTMLChar"/>
    <w:rsid w:val="004965A1"/>
    <w:rPr>
      <w:rFonts w:ascii="Times New Roman" w:eastAsia="宋体" w:hAnsi="Times New Roman" w:cs="Times New Roman"/>
      <w:i/>
      <w:iCs/>
    </w:rPr>
  </w:style>
  <w:style w:type="character" w:customStyle="1" w:styleId="HTMLChar">
    <w:name w:val="HTML 地址 Char"/>
    <w:basedOn w:val="a3"/>
    <w:link w:val="HTML"/>
    <w:rsid w:val="004965A1"/>
    <w:rPr>
      <w:rFonts w:ascii="Times New Roman" w:eastAsia="宋体" w:hAnsi="Times New Roman" w:cs="Times New Roman"/>
      <w:i/>
      <w:iCs/>
      <w:kern w:val="2"/>
      <w:sz w:val="21"/>
      <w:szCs w:val="24"/>
    </w:rPr>
  </w:style>
  <w:style w:type="paragraph" w:styleId="aff6">
    <w:name w:val="Closing"/>
    <w:basedOn w:val="a2"/>
    <w:link w:val="Charf0"/>
    <w:rsid w:val="004965A1"/>
    <w:pPr>
      <w:ind w:leftChars="2100" w:left="100"/>
    </w:pPr>
    <w:rPr>
      <w:rFonts w:ascii="Times New Roman" w:eastAsia="宋体" w:hAnsi="Times New Roman" w:cs="Times New Roman"/>
    </w:rPr>
  </w:style>
  <w:style w:type="character" w:customStyle="1" w:styleId="Charf0">
    <w:name w:val="结束语 Char"/>
    <w:basedOn w:val="a3"/>
    <w:link w:val="aff6"/>
    <w:rsid w:val="004965A1"/>
    <w:rPr>
      <w:rFonts w:ascii="Times New Roman" w:eastAsia="宋体" w:hAnsi="Times New Roman" w:cs="Times New Roman"/>
      <w:kern w:val="2"/>
      <w:sz w:val="21"/>
      <w:szCs w:val="24"/>
    </w:rPr>
  </w:style>
  <w:style w:type="paragraph" w:styleId="70">
    <w:name w:val="index 7"/>
    <w:basedOn w:val="a2"/>
    <w:next w:val="a2"/>
    <w:rsid w:val="004965A1"/>
    <w:pPr>
      <w:ind w:leftChars="1200" w:left="1200"/>
    </w:pPr>
    <w:rPr>
      <w:rFonts w:ascii="Times New Roman" w:eastAsia="宋体" w:hAnsi="Times New Roman" w:cs="Times New Roman"/>
    </w:rPr>
  </w:style>
  <w:style w:type="paragraph" w:styleId="43">
    <w:name w:val="List 4"/>
    <w:basedOn w:val="a2"/>
    <w:rsid w:val="004965A1"/>
    <w:pPr>
      <w:ind w:leftChars="600" w:left="100" w:hangingChars="200" w:hanging="200"/>
    </w:pPr>
    <w:rPr>
      <w:rFonts w:ascii="Times New Roman" w:eastAsia="宋体" w:hAnsi="Times New Roman" w:cs="Times New Roman"/>
    </w:rPr>
  </w:style>
  <w:style w:type="paragraph" w:customStyle="1" w:styleId="CharCharCharCharCharCharCharCharCharCharCharCharChar">
    <w:name w:val="Char Char Char Char Char Char Char Char Char Char Char Char Char"/>
    <w:basedOn w:val="a2"/>
    <w:rsid w:val="004965A1"/>
    <w:pPr>
      <w:widowControl/>
      <w:spacing w:after="160" w:line="240" w:lineRule="exact"/>
      <w:jc w:val="left"/>
    </w:pPr>
    <w:rPr>
      <w:rFonts w:ascii="Arial" w:eastAsia="Times New Roman" w:hAnsi="Arial" w:cs="Verdana"/>
      <w:b/>
      <w:kern w:val="0"/>
      <w:sz w:val="24"/>
      <w:lang w:eastAsia="en-US"/>
    </w:rPr>
  </w:style>
  <w:style w:type="paragraph" w:customStyle="1" w:styleId="Charf1">
    <w:name w:val="Char"/>
    <w:basedOn w:val="a2"/>
    <w:rsid w:val="004965A1"/>
    <w:pPr>
      <w:widowControl/>
      <w:spacing w:after="160" w:line="240" w:lineRule="exact"/>
      <w:jc w:val="left"/>
    </w:pPr>
    <w:rPr>
      <w:rFonts w:ascii="Verdana" w:eastAsia="仿宋_GB2312" w:hAnsi="Verdana" w:cs="Times New Roman"/>
      <w:kern w:val="0"/>
      <w:sz w:val="24"/>
      <w:szCs w:val="20"/>
      <w:lang w:eastAsia="en-US"/>
    </w:rPr>
  </w:style>
  <w:style w:type="paragraph" w:styleId="aff7">
    <w:name w:val="Balloon Text"/>
    <w:basedOn w:val="a2"/>
    <w:link w:val="Charf2"/>
    <w:rsid w:val="004965A1"/>
    <w:rPr>
      <w:rFonts w:ascii="Times New Roman" w:eastAsia="宋体" w:hAnsi="Times New Roman" w:cs="Times New Roman"/>
      <w:sz w:val="18"/>
      <w:szCs w:val="18"/>
    </w:rPr>
  </w:style>
  <w:style w:type="character" w:customStyle="1" w:styleId="Charf2">
    <w:name w:val="批注框文本 Char"/>
    <w:basedOn w:val="a3"/>
    <w:link w:val="aff7"/>
    <w:rsid w:val="004965A1"/>
    <w:rPr>
      <w:rFonts w:ascii="Times New Roman" w:eastAsia="宋体" w:hAnsi="Times New Roman" w:cs="Times New Roman"/>
      <w:kern w:val="2"/>
      <w:sz w:val="18"/>
      <w:szCs w:val="18"/>
    </w:rPr>
  </w:style>
  <w:style w:type="paragraph" w:styleId="aff8">
    <w:name w:val="footnote text"/>
    <w:basedOn w:val="a2"/>
    <w:link w:val="Charf3"/>
    <w:rsid w:val="004965A1"/>
    <w:pPr>
      <w:snapToGrid w:val="0"/>
      <w:jc w:val="left"/>
    </w:pPr>
    <w:rPr>
      <w:rFonts w:ascii="Times New Roman" w:eastAsia="宋体" w:hAnsi="Times New Roman" w:cs="Times New Roman"/>
      <w:sz w:val="18"/>
      <w:szCs w:val="18"/>
    </w:rPr>
  </w:style>
  <w:style w:type="character" w:customStyle="1" w:styleId="Charf3">
    <w:name w:val="脚注文本 Char"/>
    <w:basedOn w:val="a3"/>
    <w:link w:val="aff8"/>
    <w:rsid w:val="004965A1"/>
    <w:rPr>
      <w:rFonts w:ascii="Times New Roman" w:eastAsia="宋体" w:hAnsi="Times New Roman" w:cs="Times New Roman"/>
      <w:kern w:val="2"/>
      <w:sz w:val="18"/>
      <w:szCs w:val="18"/>
    </w:rPr>
  </w:style>
  <w:style w:type="paragraph" w:styleId="35">
    <w:name w:val="Body Text 3"/>
    <w:basedOn w:val="a2"/>
    <w:link w:val="3Char1"/>
    <w:rsid w:val="004965A1"/>
    <w:pPr>
      <w:spacing w:after="120"/>
    </w:pPr>
    <w:rPr>
      <w:rFonts w:ascii="Times New Roman" w:eastAsia="宋体" w:hAnsi="Times New Roman" w:cs="Times New Roman"/>
      <w:sz w:val="16"/>
      <w:szCs w:val="16"/>
    </w:rPr>
  </w:style>
  <w:style w:type="character" w:customStyle="1" w:styleId="3Char1">
    <w:name w:val="正文文本 3 Char"/>
    <w:basedOn w:val="a3"/>
    <w:link w:val="35"/>
    <w:rsid w:val="004965A1"/>
    <w:rPr>
      <w:rFonts w:ascii="Times New Roman" w:eastAsia="宋体" w:hAnsi="Times New Roman" w:cs="Times New Roman"/>
      <w:kern w:val="2"/>
      <w:sz w:val="16"/>
      <w:szCs w:val="16"/>
    </w:rPr>
  </w:style>
  <w:style w:type="paragraph" w:styleId="aff9">
    <w:name w:val="Message Header"/>
    <w:basedOn w:val="a2"/>
    <w:link w:val="Charf4"/>
    <w:rsid w:val="004965A1"/>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宋体" w:hAnsi="Arial" w:cs="Arial"/>
      <w:sz w:val="24"/>
    </w:rPr>
  </w:style>
  <w:style w:type="character" w:customStyle="1" w:styleId="Charf4">
    <w:name w:val="信息标题 Char"/>
    <w:basedOn w:val="a3"/>
    <w:link w:val="aff9"/>
    <w:rsid w:val="004965A1"/>
    <w:rPr>
      <w:rFonts w:ascii="Arial" w:eastAsia="宋体" w:hAnsi="Arial" w:cs="Arial"/>
      <w:kern w:val="2"/>
      <w:sz w:val="24"/>
      <w:szCs w:val="24"/>
      <w:shd w:val="pct20" w:color="auto" w:fill="auto"/>
    </w:rPr>
  </w:style>
  <w:style w:type="paragraph" w:styleId="26">
    <w:name w:val="List 2"/>
    <w:basedOn w:val="a2"/>
    <w:rsid w:val="004965A1"/>
    <w:pPr>
      <w:ind w:leftChars="200" w:left="100" w:hangingChars="200" w:hanging="200"/>
    </w:pPr>
    <w:rPr>
      <w:rFonts w:ascii="Times New Roman" w:eastAsia="宋体" w:hAnsi="Times New Roman" w:cs="Times New Roman"/>
    </w:rPr>
  </w:style>
  <w:style w:type="paragraph" w:styleId="2">
    <w:name w:val="List Number 2"/>
    <w:basedOn w:val="a2"/>
    <w:rsid w:val="004965A1"/>
    <w:pPr>
      <w:numPr>
        <w:numId w:val="8"/>
      </w:numPr>
      <w:tabs>
        <w:tab w:val="left" w:pos="780"/>
      </w:tabs>
    </w:pPr>
    <w:rPr>
      <w:rFonts w:ascii="Times New Roman" w:eastAsia="宋体" w:hAnsi="Times New Roman" w:cs="Times New Roman"/>
    </w:rPr>
  </w:style>
  <w:style w:type="paragraph" w:styleId="44">
    <w:name w:val="index 4"/>
    <w:basedOn w:val="a2"/>
    <w:next w:val="a2"/>
    <w:rsid w:val="004965A1"/>
    <w:pPr>
      <w:ind w:leftChars="600" w:left="600"/>
    </w:pPr>
    <w:rPr>
      <w:rFonts w:ascii="Times New Roman" w:eastAsia="宋体" w:hAnsi="Times New Roman" w:cs="Times New Roman"/>
    </w:rPr>
  </w:style>
  <w:style w:type="paragraph" w:styleId="61">
    <w:name w:val="index 6"/>
    <w:basedOn w:val="a2"/>
    <w:next w:val="a2"/>
    <w:rsid w:val="004965A1"/>
    <w:pPr>
      <w:ind w:leftChars="1000" w:left="1000"/>
    </w:pPr>
    <w:rPr>
      <w:rFonts w:ascii="Times New Roman" w:eastAsia="宋体" w:hAnsi="Times New Roman" w:cs="Times New Roman"/>
    </w:rPr>
  </w:style>
  <w:style w:type="paragraph" w:styleId="36">
    <w:name w:val="toc 3"/>
    <w:basedOn w:val="a2"/>
    <w:next w:val="a2"/>
    <w:rsid w:val="004965A1"/>
    <w:pPr>
      <w:ind w:leftChars="400" w:left="840"/>
    </w:pPr>
    <w:rPr>
      <w:rFonts w:ascii="Times New Roman" w:eastAsia="宋体" w:hAnsi="Times New Roman" w:cs="Times New Roman"/>
    </w:rPr>
  </w:style>
  <w:style w:type="paragraph" w:styleId="45">
    <w:name w:val="List Continue 4"/>
    <w:basedOn w:val="a2"/>
    <w:rsid w:val="004965A1"/>
    <w:pPr>
      <w:spacing w:after="120"/>
      <w:ind w:leftChars="800" w:left="1680"/>
    </w:pPr>
    <w:rPr>
      <w:rFonts w:ascii="Times New Roman" w:eastAsia="宋体" w:hAnsi="Times New Roman" w:cs="Times New Roman"/>
    </w:rPr>
  </w:style>
  <w:style w:type="paragraph" w:styleId="27">
    <w:name w:val="toc 2"/>
    <w:basedOn w:val="a2"/>
    <w:next w:val="a2"/>
    <w:rsid w:val="004965A1"/>
    <w:pPr>
      <w:ind w:leftChars="200" w:left="420"/>
    </w:pPr>
    <w:rPr>
      <w:rFonts w:ascii="Times New Roman" w:eastAsia="宋体" w:hAnsi="Times New Roman" w:cs="Times New Roman"/>
    </w:rPr>
  </w:style>
  <w:style w:type="paragraph" w:styleId="affa">
    <w:name w:val="envelope return"/>
    <w:basedOn w:val="a2"/>
    <w:rsid w:val="004965A1"/>
    <w:pPr>
      <w:snapToGrid w:val="0"/>
    </w:pPr>
    <w:rPr>
      <w:rFonts w:ascii="Arial" w:eastAsia="宋体" w:hAnsi="Arial" w:cs="Arial"/>
    </w:rPr>
  </w:style>
  <w:style w:type="paragraph" w:styleId="20">
    <w:name w:val="List Bullet 2"/>
    <w:basedOn w:val="a2"/>
    <w:rsid w:val="004965A1"/>
    <w:pPr>
      <w:numPr>
        <w:numId w:val="9"/>
      </w:numPr>
      <w:tabs>
        <w:tab w:val="left" w:pos="780"/>
      </w:tabs>
    </w:pPr>
    <w:rPr>
      <w:rFonts w:ascii="Times New Roman" w:eastAsia="宋体" w:hAnsi="Times New Roman" w:cs="Times New Roman"/>
    </w:rPr>
  </w:style>
  <w:style w:type="paragraph" w:styleId="HTML0">
    <w:name w:val="HTML Preformatted"/>
    <w:basedOn w:val="a2"/>
    <w:link w:val="HTMLChar0"/>
    <w:rsid w:val="004965A1"/>
    <w:rPr>
      <w:rFonts w:ascii="Courier New" w:eastAsia="宋体" w:hAnsi="Courier New" w:cs="Courier New"/>
      <w:sz w:val="20"/>
      <w:szCs w:val="20"/>
    </w:rPr>
  </w:style>
  <w:style w:type="character" w:customStyle="1" w:styleId="HTMLChar0">
    <w:name w:val="HTML 预设格式 Char"/>
    <w:basedOn w:val="a3"/>
    <w:link w:val="HTML0"/>
    <w:rsid w:val="004965A1"/>
    <w:rPr>
      <w:rFonts w:ascii="Courier New" w:eastAsia="宋体" w:hAnsi="Courier New" w:cs="Courier New"/>
      <w:kern w:val="2"/>
    </w:rPr>
  </w:style>
  <w:style w:type="paragraph" w:styleId="affb">
    <w:name w:val="E-mail Signature"/>
    <w:basedOn w:val="a2"/>
    <w:link w:val="Charf5"/>
    <w:rsid w:val="004965A1"/>
    <w:rPr>
      <w:rFonts w:ascii="Times New Roman" w:eastAsia="宋体" w:hAnsi="Times New Roman" w:cs="Times New Roman"/>
    </w:rPr>
  </w:style>
  <w:style w:type="character" w:customStyle="1" w:styleId="Charf5">
    <w:name w:val="电子邮件签名 Char"/>
    <w:basedOn w:val="a3"/>
    <w:link w:val="affb"/>
    <w:rsid w:val="004965A1"/>
    <w:rPr>
      <w:rFonts w:ascii="Times New Roman" w:eastAsia="宋体" w:hAnsi="Times New Roman" w:cs="Times New Roman"/>
      <w:kern w:val="2"/>
      <w:sz w:val="21"/>
      <w:szCs w:val="24"/>
    </w:rPr>
  </w:style>
  <w:style w:type="paragraph" w:styleId="affc">
    <w:name w:val="table of figures"/>
    <w:basedOn w:val="a2"/>
    <w:next w:val="a2"/>
    <w:rsid w:val="004965A1"/>
    <w:pPr>
      <w:ind w:leftChars="200" w:left="200" w:hangingChars="200" w:hanging="200"/>
    </w:pPr>
    <w:rPr>
      <w:rFonts w:ascii="Times New Roman" w:eastAsia="宋体" w:hAnsi="Times New Roman" w:cs="Times New Roman"/>
    </w:rPr>
  </w:style>
  <w:style w:type="paragraph" w:styleId="54">
    <w:name w:val="List 5"/>
    <w:basedOn w:val="a2"/>
    <w:rsid w:val="004965A1"/>
    <w:pPr>
      <w:ind w:leftChars="800" w:left="100" w:hangingChars="200" w:hanging="200"/>
    </w:pPr>
    <w:rPr>
      <w:rFonts w:ascii="Times New Roman" w:eastAsia="宋体" w:hAnsi="Times New Roman" w:cs="Times New Roman"/>
    </w:rPr>
  </w:style>
  <w:style w:type="paragraph" w:styleId="28">
    <w:name w:val="Body Text First Indent 2"/>
    <w:basedOn w:val="afe"/>
    <w:link w:val="2Char2"/>
    <w:rsid w:val="004965A1"/>
    <w:pPr>
      <w:spacing w:after="120"/>
      <w:ind w:leftChars="200" w:left="420" w:firstLineChars="200" w:firstLine="420"/>
    </w:pPr>
  </w:style>
  <w:style w:type="character" w:customStyle="1" w:styleId="2Char2">
    <w:name w:val="正文首行缩进 2 Char"/>
    <w:basedOn w:val="Chara"/>
    <w:link w:val="28"/>
    <w:rsid w:val="004965A1"/>
    <w:rPr>
      <w:rFonts w:ascii="Times New Roman" w:eastAsia="宋体" w:hAnsi="Times New Roman" w:cs="Times New Roman"/>
      <w:kern w:val="2"/>
      <w:sz w:val="21"/>
      <w:szCs w:val="24"/>
    </w:rPr>
  </w:style>
  <w:style w:type="paragraph" w:styleId="37">
    <w:name w:val="index 3"/>
    <w:basedOn w:val="a2"/>
    <w:next w:val="a2"/>
    <w:rsid w:val="004965A1"/>
    <w:pPr>
      <w:ind w:leftChars="400" w:left="400"/>
    </w:pPr>
    <w:rPr>
      <w:rFonts w:ascii="Times New Roman" w:eastAsia="宋体" w:hAnsi="Times New Roman" w:cs="Times New Roman"/>
    </w:rPr>
  </w:style>
  <w:style w:type="paragraph" w:styleId="71">
    <w:name w:val="toc 7"/>
    <w:basedOn w:val="a2"/>
    <w:next w:val="a2"/>
    <w:rsid w:val="004965A1"/>
    <w:pPr>
      <w:ind w:leftChars="1200" w:left="2520"/>
    </w:pPr>
    <w:rPr>
      <w:rFonts w:ascii="Times New Roman" w:eastAsia="宋体" w:hAnsi="Times New Roman" w:cs="Times New Roman"/>
    </w:rPr>
  </w:style>
  <w:style w:type="paragraph" w:styleId="55">
    <w:name w:val="index 5"/>
    <w:basedOn w:val="a2"/>
    <w:next w:val="a2"/>
    <w:rsid w:val="004965A1"/>
    <w:pPr>
      <w:ind w:leftChars="800" w:left="800"/>
    </w:pPr>
    <w:rPr>
      <w:rFonts w:ascii="Times New Roman" w:eastAsia="宋体" w:hAnsi="Times New Roman" w:cs="Times New Roman"/>
    </w:rPr>
  </w:style>
  <w:style w:type="paragraph" w:styleId="3">
    <w:name w:val="List Number 3"/>
    <w:basedOn w:val="a2"/>
    <w:rsid w:val="004965A1"/>
    <w:pPr>
      <w:numPr>
        <w:numId w:val="10"/>
      </w:numPr>
      <w:tabs>
        <w:tab w:val="left" w:pos="1200"/>
      </w:tabs>
    </w:pPr>
    <w:rPr>
      <w:rFonts w:ascii="Times New Roman" w:eastAsia="宋体" w:hAnsi="Times New Roman" w:cs="Times New Roman"/>
    </w:rPr>
  </w:style>
  <w:style w:type="table" w:styleId="affd">
    <w:name w:val="Table Grid"/>
    <w:basedOn w:val="a4"/>
    <w:uiPriority w:val="39"/>
    <w:qFormat/>
    <w:rsid w:val="00FF4715"/>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f6">
    <w:name w:val="段 Char"/>
    <w:link w:val="affe"/>
    <w:rsid w:val="00BF02E4"/>
    <w:rPr>
      <w:rFonts w:ascii="宋体"/>
      <w:sz w:val="21"/>
    </w:rPr>
  </w:style>
  <w:style w:type="paragraph" w:customStyle="1" w:styleId="affe">
    <w:name w:val="段"/>
    <w:link w:val="Charf6"/>
    <w:rsid w:val="00BF02E4"/>
    <w:pPr>
      <w:autoSpaceDE w:val="0"/>
      <w:autoSpaceDN w:val="0"/>
      <w:ind w:firstLineChars="200" w:firstLine="200"/>
      <w:jc w:val="both"/>
    </w:pPr>
    <w:rPr>
      <w:rFonts w:ascii="宋体"/>
      <w:sz w:val="21"/>
    </w:rPr>
  </w:style>
  <w:style w:type="paragraph" w:customStyle="1" w:styleId="a1">
    <w:name w:val="二级条标题"/>
    <w:basedOn w:val="a2"/>
    <w:next w:val="affe"/>
    <w:link w:val="Charf7"/>
    <w:rsid w:val="00BF02E4"/>
    <w:pPr>
      <w:widowControl/>
      <w:numPr>
        <w:ilvl w:val="3"/>
        <w:numId w:val="1"/>
      </w:numPr>
      <w:outlineLvl w:val="3"/>
    </w:pPr>
    <w:rPr>
      <w:rFonts w:ascii="黑体" w:eastAsia="黑体" w:hAnsi="Times New Roman" w:cs="Times New Roman"/>
      <w:kern w:val="0"/>
      <w:szCs w:val="20"/>
    </w:rPr>
  </w:style>
  <w:style w:type="character" w:customStyle="1" w:styleId="Charf7">
    <w:name w:val="二级条标题 Char"/>
    <w:link w:val="a1"/>
    <w:rsid w:val="00BF02E4"/>
    <w:rPr>
      <w:rFonts w:ascii="黑体" w:eastAsia="黑体" w:hAnsi="Times New Roman" w:cs="Times New Roman"/>
      <w:sz w:val="21"/>
    </w:rPr>
  </w:style>
  <w:style w:type="paragraph" w:customStyle="1" w:styleId="afff">
    <w:name w:val="章标题"/>
    <w:next w:val="a2"/>
    <w:link w:val="Charf8"/>
    <w:qFormat/>
    <w:rsid w:val="00BF02E4"/>
    <w:pPr>
      <w:spacing w:beforeLines="50" w:afterLines="50"/>
      <w:jc w:val="both"/>
      <w:outlineLvl w:val="1"/>
    </w:pPr>
    <w:rPr>
      <w:rFonts w:ascii="黑体" w:eastAsia="黑体" w:hAnsi="Times New Roman" w:cs="Times New Roman"/>
      <w:sz w:val="21"/>
    </w:rPr>
  </w:style>
  <w:style w:type="character" w:customStyle="1" w:styleId="Charf8">
    <w:name w:val="章标题 Char"/>
    <w:link w:val="afff"/>
    <w:rsid w:val="00BF02E4"/>
    <w:rPr>
      <w:rFonts w:ascii="黑体" w:eastAsia="黑体" w:hAnsi="Times New Roman" w:cs="Times New Roman"/>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434</Words>
  <Characters>2474</Characters>
  <Application>Microsoft Office Word</Application>
  <DocSecurity>0</DocSecurity>
  <Lines>20</Lines>
  <Paragraphs>5</Paragraphs>
  <ScaleCrop>false</ScaleCrop>
  <Company/>
  <LinksUpToDate>false</LinksUpToDate>
  <CharactersWithSpaces>2903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12</cp:revision>
  <dcterms:created xsi:type="dcterms:W3CDTF">2024-11-20T01:34:00Z</dcterms:created>
  <dcterms:modified xsi:type="dcterms:W3CDTF">2024-11-21T01:17:00Z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19EE8627700040EF8739287B851DFEBF</vt:lpwstr>
  </property>
</Properties>
</file>